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EB5" w:rsidRPr="00C01EB5" w:rsidRDefault="00C01EB5" w:rsidP="00C01EB5">
      <w:pPr>
        <w:pStyle w:val="Tytu"/>
        <w:spacing w:before="0" w:after="0" w:line="360" w:lineRule="auto"/>
        <w:rPr>
          <w:rFonts w:ascii="Times New Roman" w:hAnsi="Times New Roman"/>
          <w:b w:val="0"/>
          <w:color w:val="000000"/>
          <w:sz w:val="24"/>
          <w:szCs w:val="24"/>
        </w:rPr>
      </w:pPr>
      <w:r w:rsidRPr="00C01EB5">
        <w:rPr>
          <w:rFonts w:ascii="Times New Roman" w:hAnsi="Times New Roman"/>
          <w:b w:val="0"/>
          <w:color w:val="000000"/>
          <w:sz w:val="24"/>
          <w:szCs w:val="24"/>
        </w:rPr>
        <w:t>Umowa  Nr NZK.</w:t>
      </w:r>
      <w:r w:rsidR="00760FBB">
        <w:rPr>
          <w:rFonts w:ascii="Times New Roman" w:hAnsi="Times New Roman"/>
          <w:b w:val="0"/>
          <w:color w:val="000000"/>
          <w:sz w:val="24"/>
          <w:szCs w:val="24"/>
        </w:rPr>
        <w:t>271.16.2020</w:t>
      </w:r>
    </w:p>
    <w:p w:rsidR="00C01EB5" w:rsidRPr="00C01EB5" w:rsidRDefault="00C01EB5" w:rsidP="00C01EB5">
      <w:pPr>
        <w:spacing w:line="360" w:lineRule="auto"/>
        <w:jc w:val="both"/>
        <w:rPr>
          <w:snapToGrid w:val="0"/>
          <w:color w:val="000000"/>
          <w:sz w:val="24"/>
          <w:szCs w:val="24"/>
        </w:rPr>
      </w:pPr>
      <w:r w:rsidRPr="00C01EB5">
        <w:rPr>
          <w:snapToGrid w:val="0"/>
          <w:color w:val="000000"/>
          <w:sz w:val="24"/>
          <w:szCs w:val="24"/>
        </w:rPr>
        <w:t xml:space="preserve">zawarta w dniu ….12.2020 r. w Mrągowie, pomiędzy Gminą Miasto Mrągowo, </w:t>
      </w:r>
      <w:r w:rsidRPr="00C01EB5">
        <w:rPr>
          <w:snapToGrid w:val="0"/>
          <w:color w:val="000000"/>
          <w:sz w:val="24"/>
          <w:szCs w:val="24"/>
        </w:rPr>
        <w:br/>
        <w:t>ul. Królewiecka 60A, 11-700 Mrągowo, NIP 742 20 76 940, zwaną dalej „Zamawiającym", reprezentowaną przez:</w:t>
      </w:r>
    </w:p>
    <w:p w:rsidR="00C01EB5" w:rsidRPr="00C01EB5" w:rsidRDefault="00C01EB5" w:rsidP="00C01EB5">
      <w:pPr>
        <w:spacing w:line="360" w:lineRule="auto"/>
        <w:jc w:val="both"/>
        <w:rPr>
          <w:snapToGrid w:val="0"/>
          <w:color w:val="000000"/>
          <w:sz w:val="24"/>
          <w:szCs w:val="24"/>
        </w:rPr>
      </w:pPr>
      <w:r w:rsidRPr="00C01EB5">
        <w:rPr>
          <w:snapToGrid w:val="0"/>
          <w:color w:val="000000"/>
          <w:sz w:val="24"/>
          <w:szCs w:val="24"/>
        </w:rPr>
        <w:t>1/ ………………………..</w:t>
      </w:r>
    </w:p>
    <w:p w:rsidR="00C01EB5" w:rsidRPr="00C01EB5" w:rsidRDefault="00C01EB5" w:rsidP="00C01EB5">
      <w:pPr>
        <w:spacing w:line="360" w:lineRule="auto"/>
        <w:jc w:val="both"/>
        <w:rPr>
          <w:snapToGrid w:val="0"/>
          <w:color w:val="000000"/>
          <w:sz w:val="24"/>
          <w:szCs w:val="24"/>
        </w:rPr>
      </w:pPr>
      <w:r w:rsidRPr="00C01EB5">
        <w:rPr>
          <w:snapToGrid w:val="0"/>
          <w:color w:val="000000"/>
          <w:sz w:val="24"/>
          <w:szCs w:val="24"/>
        </w:rPr>
        <w:t xml:space="preserve">przy kontrasygnacie Skarbnika Miasta mgr Anety Romanowskiej </w:t>
      </w:r>
    </w:p>
    <w:p w:rsidR="00C01EB5" w:rsidRPr="00C01EB5" w:rsidRDefault="00C01EB5" w:rsidP="00C01EB5">
      <w:pPr>
        <w:spacing w:line="360" w:lineRule="auto"/>
        <w:jc w:val="both"/>
        <w:rPr>
          <w:snapToGrid w:val="0"/>
          <w:sz w:val="24"/>
          <w:szCs w:val="24"/>
        </w:rPr>
      </w:pPr>
      <w:r w:rsidRPr="00C01EB5">
        <w:rPr>
          <w:snapToGrid w:val="0"/>
          <w:sz w:val="24"/>
          <w:szCs w:val="24"/>
        </w:rPr>
        <w:t xml:space="preserve">a </w:t>
      </w:r>
      <w:r w:rsidRPr="00C01EB5">
        <w:rPr>
          <w:sz w:val="24"/>
          <w:szCs w:val="24"/>
        </w:rPr>
        <w:t>………….................................……</w:t>
      </w:r>
      <w:r w:rsidRPr="00C01EB5">
        <w:rPr>
          <w:snapToGrid w:val="0"/>
          <w:sz w:val="24"/>
          <w:szCs w:val="24"/>
        </w:rPr>
        <w:t xml:space="preserve"> zwanym dalej „Wykonawcą”, reprezentowanym przez:</w:t>
      </w:r>
    </w:p>
    <w:p w:rsidR="00C01EB5" w:rsidRPr="00C01EB5" w:rsidRDefault="00C01EB5" w:rsidP="00C01EB5">
      <w:pPr>
        <w:spacing w:line="360" w:lineRule="auto"/>
        <w:jc w:val="both"/>
        <w:rPr>
          <w:sz w:val="24"/>
          <w:szCs w:val="24"/>
        </w:rPr>
      </w:pPr>
      <w:r w:rsidRPr="00C01EB5">
        <w:rPr>
          <w:snapToGrid w:val="0"/>
          <w:sz w:val="24"/>
          <w:szCs w:val="24"/>
        </w:rPr>
        <w:t xml:space="preserve">1/ </w:t>
      </w:r>
      <w:r w:rsidRPr="00C01EB5">
        <w:rPr>
          <w:sz w:val="24"/>
          <w:szCs w:val="24"/>
        </w:rPr>
        <w:t>………...………………</w:t>
      </w:r>
    </w:p>
    <w:p w:rsidR="00C01EB5" w:rsidRPr="00C01EB5" w:rsidRDefault="00C01EB5" w:rsidP="00C01EB5">
      <w:pPr>
        <w:spacing w:line="360" w:lineRule="auto"/>
        <w:jc w:val="both"/>
        <w:rPr>
          <w:bCs/>
          <w:color w:val="000000"/>
          <w:sz w:val="24"/>
          <w:szCs w:val="24"/>
        </w:rPr>
      </w:pPr>
      <w:r w:rsidRPr="00C01EB5">
        <w:rPr>
          <w:sz w:val="24"/>
          <w:szCs w:val="24"/>
        </w:rPr>
        <w:t>o</w:t>
      </w:r>
      <w:r w:rsidRPr="00C01EB5">
        <w:rPr>
          <w:snapToGrid w:val="0"/>
          <w:color w:val="000000"/>
          <w:sz w:val="24"/>
          <w:szCs w:val="24"/>
        </w:rPr>
        <w:t xml:space="preserve"> treści następującej:</w:t>
      </w:r>
      <w:r w:rsidRPr="00C01EB5">
        <w:rPr>
          <w:bCs/>
          <w:color w:val="000000"/>
          <w:sz w:val="24"/>
          <w:szCs w:val="24"/>
        </w:rPr>
        <w:t xml:space="preserve"> </w:t>
      </w:r>
    </w:p>
    <w:p w:rsidR="006E5131" w:rsidRPr="00C01EB5" w:rsidRDefault="006E5131" w:rsidP="00C01EB5">
      <w:pPr>
        <w:pStyle w:val="Tekstpodstawowy"/>
        <w:spacing w:line="360" w:lineRule="auto"/>
        <w:rPr>
          <w:i w:val="0"/>
          <w:sz w:val="24"/>
          <w:szCs w:val="24"/>
        </w:rPr>
      </w:pPr>
      <w:r w:rsidRPr="00C01EB5">
        <w:rPr>
          <w:i w:val="0"/>
          <w:sz w:val="24"/>
          <w:szCs w:val="24"/>
        </w:rPr>
        <w:t>§ 1.</w:t>
      </w:r>
    </w:p>
    <w:p w:rsidR="006E5131" w:rsidRPr="00C01EB5" w:rsidRDefault="006E5131" w:rsidP="00C01EB5">
      <w:pPr>
        <w:pStyle w:val="Tekstpodstawowy"/>
        <w:spacing w:line="360" w:lineRule="auto"/>
        <w:rPr>
          <w:bCs/>
          <w:i w:val="0"/>
          <w:sz w:val="24"/>
          <w:szCs w:val="24"/>
        </w:rPr>
      </w:pPr>
      <w:r w:rsidRPr="00C01EB5">
        <w:rPr>
          <w:bCs/>
          <w:i w:val="0"/>
          <w:sz w:val="24"/>
          <w:szCs w:val="24"/>
        </w:rPr>
        <w:t>Przedmiot umowy</w:t>
      </w:r>
    </w:p>
    <w:p w:rsidR="006E5131" w:rsidRPr="00C01EB5" w:rsidRDefault="00E678B1" w:rsidP="00C01EB5">
      <w:pPr>
        <w:pStyle w:val="Tekstpodstawowy"/>
        <w:spacing w:line="360" w:lineRule="auto"/>
        <w:jc w:val="both"/>
        <w:rPr>
          <w:b w:val="0"/>
          <w:i w:val="0"/>
          <w:sz w:val="24"/>
          <w:szCs w:val="24"/>
        </w:rPr>
      </w:pPr>
      <w:r w:rsidRPr="00C01EB5">
        <w:rPr>
          <w:b w:val="0"/>
          <w:i w:val="0"/>
          <w:sz w:val="24"/>
          <w:szCs w:val="24"/>
        </w:rPr>
        <w:t>1. Zamawiający zleca a Wykonawca</w:t>
      </w:r>
      <w:r w:rsidR="006E5131" w:rsidRPr="00C01EB5">
        <w:rPr>
          <w:b w:val="0"/>
          <w:i w:val="0"/>
          <w:sz w:val="24"/>
          <w:szCs w:val="24"/>
        </w:rPr>
        <w:t xml:space="preserve"> przyjmuje do wykonania </w:t>
      </w:r>
      <w:r w:rsidR="00C01EB5" w:rsidRPr="00C01EB5">
        <w:rPr>
          <w:b w:val="0"/>
          <w:i w:val="0"/>
          <w:sz w:val="24"/>
          <w:szCs w:val="24"/>
        </w:rPr>
        <w:t xml:space="preserve">prowadzenie i </w:t>
      </w:r>
      <w:r w:rsidR="006E5131" w:rsidRPr="00C01EB5">
        <w:rPr>
          <w:b w:val="0"/>
          <w:i w:val="0"/>
          <w:sz w:val="24"/>
          <w:szCs w:val="24"/>
        </w:rPr>
        <w:t>utrzy</w:t>
      </w:r>
      <w:r w:rsidR="00C01EB5" w:rsidRPr="00C01EB5">
        <w:rPr>
          <w:b w:val="0"/>
          <w:i w:val="0"/>
          <w:sz w:val="24"/>
          <w:szCs w:val="24"/>
        </w:rPr>
        <w:t>manie amfiteatru</w:t>
      </w:r>
      <w:r w:rsidR="006E5131" w:rsidRPr="00C01EB5">
        <w:rPr>
          <w:b w:val="0"/>
          <w:i w:val="0"/>
          <w:sz w:val="24"/>
          <w:szCs w:val="24"/>
        </w:rPr>
        <w:t xml:space="preserve"> wraz z zapleczem socjalnym, infrastrukturą techniczną i </w:t>
      </w:r>
      <w:r w:rsidR="00C01EB5" w:rsidRPr="00C01EB5">
        <w:rPr>
          <w:b w:val="0"/>
          <w:i w:val="0"/>
          <w:sz w:val="24"/>
          <w:szCs w:val="24"/>
        </w:rPr>
        <w:t xml:space="preserve">zagospodarowaniem terenu, </w:t>
      </w:r>
      <w:r w:rsidR="006E5131" w:rsidRPr="00C01EB5">
        <w:rPr>
          <w:b w:val="0"/>
          <w:i w:val="0"/>
          <w:sz w:val="24"/>
          <w:szCs w:val="24"/>
        </w:rPr>
        <w:t>przy ul. Jaszczurcza Góra w Mrągow</w:t>
      </w:r>
      <w:r w:rsidR="00C01EB5" w:rsidRPr="00C01EB5">
        <w:rPr>
          <w:b w:val="0"/>
          <w:i w:val="0"/>
          <w:sz w:val="24"/>
          <w:szCs w:val="24"/>
        </w:rPr>
        <w:t>ie</w:t>
      </w:r>
      <w:r w:rsidR="00F04EA5">
        <w:rPr>
          <w:b w:val="0"/>
          <w:i w:val="0"/>
          <w:sz w:val="24"/>
          <w:szCs w:val="24"/>
        </w:rPr>
        <w:t>, zwanego w dalszej części umowy "obiektem".</w:t>
      </w:r>
    </w:p>
    <w:p w:rsidR="006E5131" w:rsidRPr="00C01EB5" w:rsidRDefault="006E5131" w:rsidP="00C01EB5">
      <w:pPr>
        <w:pStyle w:val="Tekstpodstawowy"/>
        <w:spacing w:line="360" w:lineRule="auto"/>
        <w:jc w:val="both"/>
        <w:rPr>
          <w:b w:val="0"/>
          <w:i w:val="0"/>
          <w:sz w:val="24"/>
          <w:szCs w:val="24"/>
        </w:rPr>
      </w:pPr>
      <w:r w:rsidRPr="00C01EB5">
        <w:rPr>
          <w:b w:val="0"/>
          <w:i w:val="0"/>
          <w:sz w:val="24"/>
          <w:szCs w:val="24"/>
        </w:rPr>
        <w:t>2. Amfiteatr wraz z zapleczem socjalnym, towarzyszą</w:t>
      </w:r>
      <w:r w:rsidR="006A6530" w:rsidRPr="00C01EB5">
        <w:rPr>
          <w:b w:val="0"/>
          <w:i w:val="0"/>
          <w:sz w:val="24"/>
          <w:szCs w:val="24"/>
        </w:rPr>
        <w:t>cą mu infrastrukturą techniczną</w:t>
      </w:r>
      <w:r w:rsidR="006A6530" w:rsidRPr="00C01EB5">
        <w:rPr>
          <w:b w:val="0"/>
          <w:i w:val="0"/>
          <w:sz w:val="24"/>
          <w:szCs w:val="24"/>
        </w:rPr>
        <w:br/>
      </w:r>
      <w:r w:rsidRPr="00C01EB5">
        <w:rPr>
          <w:b w:val="0"/>
          <w:i w:val="0"/>
          <w:sz w:val="24"/>
          <w:szCs w:val="24"/>
        </w:rPr>
        <w:t>i zagospodarowaniem terenu zlokalizowany jest na działkach Gminy Miasta Mrągowo o numerach ewidencyjnych 307/5, 252/3, 306/3, obręb 5, przy ul. Jaszczurcza Góra w Mrągowie.</w:t>
      </w:r>
    </w:p>
    <w:p w:rsidR="006E5131" w:rsidRPr="00C01EB5" w:rsidRDefault="006E5131" w:rsidP="00C01EB5">
      <w:pPr>
        <w:pStyle w:val="Tekstpodstawowy"/>
        <w:spacing w:line="360" w:lineRule="auto"/>
        <w:jc w:val="left"/>
        <w:rPr>
          <w:b w:val="0"/>
          <w:i w:val="0"/>
          <w:sz w:val="24"/>
          <w:szCs w:val="24"/>
        </w:rPr>
      </w:pPr>
      <w:r w:rsidRPr="00C01EB5">
        <w:rPr>
          <w:b w:val="0"/>
          <w:i w:val="0"/>
          <w:sz w:val="24"/>
          <w:szCs w:val="24"/>
        </w:rPr>
        <w:t>3. Obiekt posiada następujące</w:t>
      </w:r>
      <w:r w:rsidR="006A6530" w:rsidRPr="00C01EB5">
        <w:rPr>
          <w:b w:val="0"/>
          <w:i w:val="0"/>
          <w:sz w:val="24"/>
          <w:szCs w:val="24"/>
        </w:rPr>
        <w:t xml:space="preserve"> parametry techniczne i funkcje</w:t>
      </w:r>
      <w:r w:rsidRPr="00C01EB5">
        <w:rPr>
          <w:b w:val="0"/>
          <w:i w:val="0"/>
          <w:sz w:val="24"/>
          <w:szCs w:val="24"/>
        </w:rPr>
        <w:t>:</w:t>
      </w:r>
    </w:p>
    <w:p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1/ scena –</w:t>
      </w:r>
      <w:r w:rsidR="00C01EB5" w:rsidRPr="00C01EB5">
        <w:rPr>
          <w:b w:val="0"/>
          <w:i w:val="0"/>
          <w:sz w:val="24"/>
          <w:szCs w:val="24"/>
        </w:rPr>
        <w:t xml:space="preserve"> powierzchnia zabudowy 391,48 m</w:t>
      </w:r>
      <w:r w:rsidR="00C01EB5" w:rsidRPr="00C01EB5">
        <w:rPr>
          <w:b w:val="0"/>
          <w:i w:val="0"/>
          <w:sz w:val="24"/>
          <w:szCs w:val="24"/>
          <w:vertAlign w:val="superscript"/>
        </w:rPr>
        <w:t>2</w:t>
      </w:r>
    </w:p>
    <w:p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2/ widownia, podzielona na cztery sektor</w:t>
      </w:r>
      <w:r w:rsidR="00C01EB5" w:rsidRPr="00C01EB5">
        <w:rPr>
          <w:b w:val="0"/>
          <w:i w:val="0"/>
          <w:sz w:val="24"/>
          <w:szCs w:val="24"/>
        </w:rPr>
        <w:t>y z 5280 szt. siedzisk – 2313 m</w:t>
      </w:r>
      <w:r w:rsidR="00C01EB5" w:rsidRPr="00C01EB5">
        <w:rPr>
          <w:b w:val="0"/>
          <w:i w:val="0"/>
          <w:sz w:val="24"/>
          <w:szCs w:val="24"/>
          <w:vertAlign w:val="superscript"/>
        </w:rPr>
        <w:t>2</w:t>
      </w:r>
    </w:p>
    <w:p w:rsidR="006E5131" w:rsidRPr="00C01EB5" w:rsidRDefault="00C01EB5" w:rsidP="00C01EB5">
      <w:pPr>
        <w:pStyle w:val="Tekstpodstawowy"/>
        <w:spacing w:line="360" w:lineRule="auto"/>
        <w:ind w:left="-15" w:firstLine="15"/>
        <w:jc w:val="both"/>
        <w:rPr>
          <w:b w:val="0"/>
          <w:i w:val="0"/>
          <w:sz w:val="24"/>
          <w:szCs w:val="24"/>
          <w:vertAlign w:val="superscript"/>
        </w:rPr>
      </w:pPr>
      <w:r w:rsidRPr="00C01EB5">
        <w:rPr>
          <w:b w:val="0"/>
          <w:i w:val="0"/>
          <w:sz w:val="24"/>
          <w:szCs w:val="24"/>
        </w:rPr>
        <w:t>3/ budynek toalet – 93,53 m</w:t>
      </w:r>
      <w:r w:rsidRPr="00C01EB5">
        <w:rPr>
          <w:b w:val="0"/>
          <w:i w:val="0"/>
          <w:sz w:val="24"/>
          <w:szCs w:val="24"/>
          <w:vertAlign w:val="superscript"/>
        </w:rPr>
        <w:t>2</w:t>
      </w:r>
    </w:p>
    <w:p w:rsidR="006E5131" w:rsidRPr="00C01EB5" w:rsidRDefault="00C01EB5" w:rsidP="00C01EB5">
      <w:pPr>
        <w:pStyle w:val="Tekstpodstawowy"/>
        <w:spacing w:line="360" w:lineRule="auto"/>
        <w:ind w:left="-15" w:firstLine="15"/>
        <w:jc w:val="both"/>
        <w:rPr>
          <w:b w:val="0"/>
          <w:i w:val="0"/>
          <w:sz w:val="24"/>
          <w:szCs w:val="24"/>
        </w:rPr>
      </w:pPr>
      <w:r w:rsidRPr="00C01EB5">
        <w:rPr>
          <w:b w:val="0"/>
          <w:i w:val="0"/>
          <w:sz w:val="24"/>
          <w:szCs w:val="24"/>
        </w:rPr>
        <w:t>4/ wiata reżyserki - 43,00 m</w:t>
      </w:r>
      <w:r w:rsidRPr="00C01EB5">
        <w:rPr>
          <w:b w:val="0"/>
          <w:i w:val="0"/>
          <w:sz w:val="24"/>
          <w:szCs w:val="24"/>
          <w:vertAlign w:val="superscript"/>
        </w:rPr>
        <w:t>2</w:t>
      </w:r>
    </w:p>
    <w:p w:rsidR="006E5131" w:rsidRPr="00C01EB5" w:rsidRDefault="00C01EB5" w:rsidP="00C01EB5">
      <w:pPr>
        <w:pStyle w:val="Tekstpodstawowy"/>
        <w:spacing w:line="360" w:lineRule="auto"/>
        <w:ind w:left="-15" w:firstLine="15"/>
        <w:jc w:val="both"/>
        <w:rPr>
          <w:b w:val="0"/>
          <w:i w:val="0"/>
          <w:sz w:val="24"/>
          <w:szCs w:val="24"/>
          <w:vertAlign w:val="superscript"/>
        </w:rPr>
      </w:pPr>
      <w:r w:rsidRPr="00C01EB5">
        <w:rPr>
          <w:b w:val="0"/>
          <w:i w:val="0"/>
          <w:sz w:val="24"/>
          <w:szCs w:val="24"/>
        </w:rPr>
        <w:t>5/ wiata-kasa – 3,8 m</w:t>
      </w:r>
      <w:r w:rsidRPr="00C01EB5">
        <w:rPr>
          <w:b w:val="0"/>
          <w:i w:val="0"/>
          <w:sz w:val="24"/>
          <w:szCs w:val="24"/>
          <w:vertAlign w:val="superscript"/>
        </w:rPr>
        <w:t>2</w:t>
      </w:r>
    </w:p>
    <w:p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6/ część pomieszczeń trafostacji z urządzeniami zasilania energety</w:t>
      </w:r>
      <w:r w:rsidR="00C01EB5" w:rsidRPr="00C01EB5">
        <w:rPr>
          <w:b w:val="0"/>
          <w:i w:val="0"/>
          <w:sz w:val="24"/>
          <w:szCs w:val="24"/>
        </w:rPr>
        <w:t>cznego– 58,9 m</w:t>
      </w:r>
      <w:r w:rsidR="00C01EB5" w:rsidRPr="00C01EB5">
        <w:rPr>
          <w:b w:val="0"/>
          <w:i w:val="0"/>
          <w:sz w:val="24"/>
          <w:szCs w:val="24"/>
          <w:vertAlign w:val="superscript"/>
        </w:rPr>
        <w:t>2</w:t>
      </w:r>
    </w:p>
    <w:p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 xml:space="preserve">7/ ciągi pieszo–jezdne i piesze </w:t>
      </w:r>
      <w:proofErr w:type="spellStart"/>
      <w:r w:rsidRPr="00C01EB5">
        <w:rPr>
          <w:b w:val="0"/>
          <w:i w:val="0"/>
          <w:sz w:val="24"/>
          <w:szCs w:val="24"/>
        </w:rPr>
        <w:t>HanzaVia</w:t>
      </w:r>
      <w:proofErr w:type="spellEnd"/>
      <w:r w:rsidRPr="00C01EB5">
        <w:rPr>
          <w:b w:val="0"/>
          <w:i w:val="0"/>
          <w:sz w:val="24"/>
          <w:szCs w:val="24"/>
        </w:rPr>
        <w:t xml:space="preserve"> (tarasy widokowe, ciąg komunikacyjny przed sceną, parking od strony północnej)</w:t>
      </w:r>
      <w:r w:rsidR="00EA69DB" w:rsidRPr="00C01EB5">
        <w:rPr>
          <w:b w:val="0"/>
          <w:i w:val="0"/>
          <w:sz w:val="24"/>
          <w:szCs w:val="24"/>
        </w:rPr>
        <w:t xml:space="preserve"> </w:t>
      </w:r>
      <w:r w:rsidRPr="00C01EB5">
        <w:rPr>
          <w:b w:val="0"/>
          <w:i w:val="0"/>
          <w:sz w:val="24"/>
          <w:szCs w:val="24"/>
        </w:rPr>
        <w:t xml:space="preserve">- </w:t>
      </w:r>
      <w:r w:rsidR="001E6BB3" w:rsidRPr="00C01EB5">
        <w:rPr>
          <w:b w:val="0"/>
          <w:i w:val="0"/>
          <w:sz w:val="24"/>
          <w:szCs w:val="24"/>
        </w:rPr>
        <w:t>811</w:t>
      </w:r>
      <w:r w:rsidR="00C01EB5" w:rsidRPr="00C01EB5">
        <w:rPr>
          <w:b w:val="0"/>
          <w:i w:val="0"/>
          <w:sz w:val="24"/>
          <w:szCs w:val="24"/>
        </w:rPr>
        <w:t xml:space="preserve"> m</w:t>
      </w:r>
      <w:r w:rsidR="00C01EB5" w:rsidRPr="00C01EB5">
        <w:rPr>
          <w:b w:val="0"/>
          <w:i w:val="0"/>
          <w:sz w:val="24"/>
          <w:szCs w:val="24"/>
          <w:vertAlign w:val="superscript"/>
        </w:rPr>
        <w:t>2</w:t>
      </w:r>
    </w:p>
    <w:p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 xml:space="preserve">8/ ciągi piesze </w:t>
      </w:r>
      <w:proofErr w:type="spellStart"/>
      <w:r w:rsidRPr="00C01EB5">
        <w:rPr>
          <w:b w:val="0"/>
          <w:i w:val="0"/>
          <w:sz w:val="24"/>
          <w:szCs w:val="24"/>
        </w:rPr>
        <w:t>Avanti</w:t>
      </w:r>
      <w:proofErr w:type="spellEnd"/>
      <w:r w:rsidRPr="00C01EB5">
        <w:rPr>
          <w:b w:val="0"/>
          <w:i w:val="0"/>
          <w:sz w:val="24"/>
          <w:szCs w:val="24"/>
        </w:rPr>
        <w:t xml:space="preserve"> (schody widownia, podjazdy dla osób niepełnosprawnych) – 1191 m</w:t>
      </w:r>
      <w:r w:rsidR="00C01EB5" w:rsidRPr="00C01EB5">
        <w:rPr>
          <w:b w:val="0"/>
          <w:i w:val="0"/>
          <w:sz w:val="24"/>
          <w:szCs w:val="24"/>
          <w:vertAlign w:val="superscript"/>
        </w:rPr>
        <w:t>2</w:t>
      </w:r>
    </w:p>
    <w:p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 xml:space="preserve">9/ ciągi pieszo-jezdne kostka betonowa – </w:t>
      </w:r>
      <w:r w:rsidR="001E6BB3" w:rsidRPr="00C01EB5">
        <w:rPr>
          <w:b w:val="0"/>
          <w:i w:val="0"/>
          <w:sz w:val="24"/>
          <w:szCs w:val="24"/>
        </w:rPr>
        <w:t>993</w:t>
      </w:r>
      <w:r w:rsidR="00C01EB5" w:rsidRPr="00C01EB5">
        <w:rPr>
          <w:b w:val="0"/>
          <w:i w:val="0"/>
          <w:sz w:val="24"/>
          <w:szCs w:val="24"/>
        </w:rPr>
        <w:t xml:space="preserve"> m</w:t>
      </w:r>
      <w:r w:rsidR="00C01EB5" w:rsidRPr="00C01EB5">
        <w:rPr>
          <w:b w:val="0"/>
          <w:i w:val="0"/>
          <w:sz w:val="24"/>
          <w:szCs w:val="24"/>
          <w:vertAlign w:val="superscript"/>
        </w:rPr>
        <w:t>2</w:t>
      </w:r>
    </w:p>
    <w:p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10/ ciągi piesz</w:t>
      </w:r>
      <w:r w:rsidR="00C01EB5" w:rsidRPr="00C01EB5">
        <w:rPr>
          <w:b w:val="0"/>
          <w:i w:val="0"/>
          <w:sz w:val="24"/>
          <w:szCs w:val="24"/>
        </w:rPr>
        <w:t>o-jezdne kostka brukowa – 948 m</w:t>
      </w:r>
      <w:r w:rsidR="00C01EB5" w:rsidRPr="00C01EB5">
        <w:rPr>
          <w:b w:val="0"/>
          <w:i w:val="0"/>
          <w:sz w:val="24"/>
          <w:szCs w:val="24"/>
          <w:vertAlign w:val="superscript"/>
        </w:rPr>
        <w:t>2</w:t>
      </w:r>
    </w:p>
    <w:p w:rsidR="006E5131" w:rsidRPr="00C01EB5" w:rsidRDefault="006E5131" w:rsidP="00C01EB5">
      <w:pPr>
        <w:pStyle w:val="Tekstpodstawowy"/>
        <w:spacing w:line="360" w:lineRule="auto"/>
        <w:ind w:left="-15" w:firstLine="15"/>
        <w:jc w:val="both"/>
        <w:rPr>
          <w:b w:val="0"/>
          <w:i w:val="0"/>
          <w:sz w:val="24"/>
          <w:szCs w:val="24"/>
          <w:vertAlign w:val="superscript"/>
        </w:rPr>
      </w:pPr>
      <w:r w:rsidRPr="00C01EB5">
        <w:rPr>
          <w:b w:val="0"/>
          <w:i w:val="0"/>
          <w:sz w:val="24"/>
          <w:szCs w:val="24"/>
        </w:rPr>
        <w:t>11/ skarpy i tra</w:t>
      </w:r>
      <w:r w:rsidR="00C01EB5" w:rsidRPr="00C01EB5">
        <w:rPr>
          <w:b w:val="0"/>
          <w:i w:val="0"/>
          <w:sz w:val="24"/>
          <w:szCs w:val="24"/>
        </w:rPr>
        <w:t>wniki z nasadzeniami – 2127,7 m</w:t>
      </w:r>
      <w:r w:rsidR="00C01EB5" w:rsidRPr="00C01EB5">
        <w:rPr>
          <w:b w:val="0"/>
          <w:i w:val="0"/>
          <w:sz w:val="24"/>
          <w:szCs w:val="24"/>
          <w:vertAlign w:val="superscript"/>
        </w:rPr>
        <w:t>2</w:t>
      </w:r>
    </w:p>
    <w:p w:rsidR="006E5131" w:rsidRPr="00C01EB5" w:rsidRDefault="006E5131" w:rsidP="00C01EB5">
      <w:pPr>
        <w:pStyle w:val="Tekstpodstawowy"/>
        <w:spacing w:line="360" w:lineRule="auto"/>
        <w:jc w:val="both"/>
        <w:rPr>
          <w:b w:val="0"/>
          <w:i w:val="0"/>
          <w:sz w:val="24"/>
          <w:szCs w:val="24"/>
        </w:rPr>
      </w:pPr>
      <w:r w:rsidRPr="00C01EB5">
        <w:rPr>
          <w:b w:val="0"/>
          <w:i w:val="0"/>
          <w:sz w:val="24"/>
          <w:szCs w:val="24"/>
        </w:rPr>
        <w:t xml:space="preserve">3. Szczegółowy wykaz pomieszczeń w budynkach amfiteatru, urządzeń, elementów małej architektury oraz wyposażenia, stanowi załącznik nr 1 do umowy. </w:t>
      </w:r>
    </w:p>
    <w:p w:rsidR="00C01EB5" w:rsidRPr="00C01EB5" w:rsidRDefault="00C01EB5" w:rsidP="00C01EB5">
      <w:pPr>
        <w:pStyle w:val="Tekstpodstawowy"/>
        <w:spacing w:line="360" w:lineRule="auto"/>
        <w:rPr>
          <w:i w:val="0"/>
          <w:sz w:val="24"/>
          <w:szCs w:val="24"/>
        </w:rPr>
      </w:pPr>
    </w:p>
    <w:p w:rsidR="009C4F4B" w:rsidRDefault="009C4F4B" w:rsidP="00C01EB5">
      <w:pPr>
        <w:pStyle w:val="Tekstpodstawowy"/>
        <w:spacing w:line="360" w:lineRule="auto"/>
        <w:rPr>
          <w:i w:val="0"/>
          <w:sz w:val="24"/>
          <w:szCs w:val="24"/>
        </w:rPr>
      </w:pPr>
    </w:p>
    <w:p w:rsidR="00484113" w:rsidRDefault="00484113" w:rsidP="00C01EB5">
      <w:pPr>
        <w:pStyle w:val="Tekstpodstawowy"/>
        <w:spacing w:line="360" w:lineRule="auto"/>
        <w:rPr>
          <w:i w:val="0"/>
          <w:sz w:val="24"/>
          <w:szCs w:val="24"/>
        </w:rPr>
      </w:pPr>
    </w:p>
    <w:p w:rsidR="006E5131" w:rsidRPr="00C01EB5" w:rsidRDefault="006E5131" w:rsidP="00C01EB5">
      <w:pPr>
        <w:pStyle w:val="Tekstpodstawowy"/>
        <w:spacing w:line="360" w:lineRule="auto"/>
        <w:rPr>
          <w:i w:val="0"/>
          <w:sz w:val="24"/>
          <w:szCs w:val="24"/>
        </w:rPr>
      </w:pPr>
      <w:r w:rsidRPr="00C01EB5">
        <w:rPr>
          <w:i w:val="0"/>
          <w:sz w:val="24"/>
          <w:szCs w:val="24"/>
        </w:rPr>
        <w:lastRenderedPageBreak/>
        <w:t>§ 2.</w:t>
      </w:r>
    </w:p>
    <w:p w:rsidR="006E5131" w:rsidRPr="00C01EB5" w:rsidRDefault="006E5131" w:rsidP="00C01EB5">
      <w:pPr>
        <w:pStyle w:val="Tekstpodstawowy"/>
        <w:spacing w:line="360" w:lineRule="auto"/>
        <w:rPr>
          <w:bCs/>
          <w:i w:val="0"/>
          <w:sz w:val="24"/>
          <w:szCs w:val="24"/>
        </w:rPr>
      </w:pPr>
      <w:r w:rsidRPr="00C01EB5">
        <w:rPr>
          <w:bCs/>
          <w:i w:val="0"/>
          <w:sz w:val="24"/>
          <w:szCs w:val="24"/>
        </w:rPr>
        <w:t>Przeznaczenie amfiteatru</w:t>
      </w:r>
    </w:p>
    <w:p w:rsidR="006E5131" w:rsidRPr="00C01EB5" w:rsidRDefault="006E5131" w:rsidP="00C01EB5">
      <w:pPr>
        <w:spacing w:line="360" w:lineRule="auto"/>
        <w:jc w:val="both"/>
        <w:rPr>
          <w:sz w:val="24"/>
          <w:szCs w:val="24"/>
        </w:rPr>
      </w:pPr>
      <w:r w:rsidRPr="00C01EB5">
        <w:rPr>
          <w:sz w:val="24"/>
          <w:szCs w:val="24"/>
        </w:rPr>
        <w:t>1. Amfiteatr jest obiektem kulturalnym, zaprojektowanym na 5280 miejsc na widowni, rozlokowanych w czterech sektorach.</w:t>
      </w:r>
    </w:p>
    <w:p w:rsidR="006E5131" w:rsidRPr="00C01EB5" w:rsidRDefault="006E5131" w:rsidP="00C01EB5">
      <w:pPr>
        <w:spacing w:line="360" w:lineRule="auto"/>
        <w:jc w:val="both"/>
        <w:rPr>
          <w:sz w:val="24"/>
          <w:szCs w:val="24"/>
        </w:rPr>
      </w:pPr>
      <w:r w:rsidRPr="00C01EB5">
        <w:rPr>
          <w:sz w:val="24"/>
          <w:szCs w:val="24"/>
        </w:rPr>
        <w:t xml:space="preserve">2. Amfiteatr stanowi budowlę umożliwiającą profesjonalną organizację imprez kulturalno-artystycznych i rozrywkowych. </w:t>
      </w:r>
    </w:p>
    <w:p w:rsidR="00392460" w:rsidRPr="00484113" w:rsidRDefault="006E5131" w:rsidP="00484113">
      <w:pPr>
        <w:spacing w:line="360" w:lineRule="auto"/>
        <w:jc w:val="both"/>
        <w:rPr>
          <w:sz w:val="24"/>
          <w:szCs w:val="24"/>
        </w:rPr>
      </w:pPr>
      <w:r w:rsidRPr="00C01EB5">
        <w:rPr>
          <w:sz w:val="24"/>
          <w:szCs w:val="24"/>
        </w:rPr>
        <w:t xml:space="preserve">3. Amfiteatr jest w pełni przystosowany do organizacji dużych imprez o charakterze masowym. </w:t>
      </w:r>
      <w:r w:rsidR="00EA69DB" w:rsidRPr="00C01EB5">
        <w:rPr>
          <w:sz w:val="24"/>
          <w:szCs w:val="24"/>
        </w:rPr>
        <w:t xml:space="preserve"> </w:t>
      </w:r>
      <w:r w:rsidRPr="00C01EB5">
        <w:rPr>
          <w:sz w:val="24"/>
          <w:szCs w:val="24"/>
        </w:rPr>
        <w:t xml:space="preserve"> </w:t>
      </w:r>
    </w:p>
    <w:p w:rsidR="006E5131" w:rsidRPr="00C01EB5" w:rsidRDefault="006E5131" w:rsidP="00C01EB5">
      <w:pPr>
        <w:pStyle w:val="Tekstpodstawowy"/>
        <w:spacing w:line="360" w:lineRule="auto"/>
        <w:ind w:left="6" w:hanging="346"/>
        <w:rPr>
          <w:i w:val="0"/>
          <w:sz w:val="24"/>
          <w:szCs w:val="24"/>
        </w:rPr>
      </w:pPr>
      <w:r w:rsidRPr="00C01EB5">
        <w:rPr>
          <w:i w:val="0"/>
          <w:sz w:val="24"/>
          <w:szCs w:val="24"/>
        </w:rPr>
        <w:t>§ 3.</w:t>
      </w:r>
    </w:p>
    <w:p w:rsidR="006E5131" w:rsidRPr="00897BEC" w:rsidRDefault="00C01EB5" w:rsidP="00897BEC">
      <w:pPr>
        <w:spacing w:line="360" w:lineRule="auto"/>
        <w:jc w:val="center"/>
        <w:rPr>
          <w:b/>
          <w:color w:val="000000"/>
          <w:sz w:val="24"/>
          <w:szCs w:val="24"/>
        </w:rPr>
      </w:pPr>
      <w:r w:rsidRPr="00C01EB5">
        <w:rPr>
          <w:i/>
          <w:sz w:val="24"/>
          <w:szCs w:val="24"/>
        </w:rPr>
        <w:t xml:space="preserve"> </w:t>
      </w:r>
      <w:r w:rsidRPr="00C01EB5">
        <w:rPr>
          <w:b/>
          <w:sz w:val="24"/>
          <w:szCs w:val="24"/>
        </w:rPr>
        <w:t>Obowiązki Wykonawcy w zakresie prowadzenia i utrzymania przedmiotu umowy</w:t>
      </w:r>
    </w:p>
    <w:p w:rsidR="006E5131" w:rsidRPr="00C01EB5" w:rsidRDefault="006E5131" w:rsidP="00C01EB5">
      <w:pPr>
        <w:spacing w:line="360" w:lineRule="auto"/>
        <w:jc w:val="both"/>
        <w:rPr>
          <w:sz w:val="24"/>
          <w:szCs w:val="24"/>
        </w:rPr>
      </w:pPr>
      <w:r w:rsidRPr="00C01EB5">
        <w:rPr>
          <w:sz w:val="24"/>
          <w:szCs w:val="24"/>
        </w:rPr>
        <w:t xml:space="preserve">1. W zakresie bieżącego </w:t>
      </w:r>
      <w:r w:rsidR="00961F54">
        <w:rPr>
          <w:sz w:val="24"/>
          <w:szCs w:val="24"/>
        </w:rPr>
        <w:t xml:space="preserve">prowadzenia i </w:t>
      </w:r>
      <w:r w:rsidRPr="00C01EB5">
        <w:rPr>
          <w:sz w:val="24"/>
          <w:szCs w:val="24"/>
        </w:rPr>
        <w:t xml:space="preserve">utrzymania </w:t>
      </w:r>
      <w:r w:rsidR="00E678B1" w:rsidRPr="00C01EB5">
        <w:rPr>
          <w:sz w:val="24"/>
          <w:szCs w:val="24"/>
        </w:rPr>
        <w:t>obiektu amfiteatru, Wykonawca</w:t>
      </w:r>
      <w:r w:rsidRPr="00C01EB5">
        <w:rPr>
          <w:sz w:val="24"/>
          <w:szCs w:val="24"/>
        </w:rPr>
        <w:t xml:space="preserve"> w sz</w:t>
      </w:r>
      <w:r w:rsidR="00392460" w:rsidRPr="00C01EB5">
        <w:rPr>
          <w:sz w:val="24"/>
          <w:szCs w:val="24"/>
        </w:rPr>
        <w:t>czególności zobowiązany jest do</w:t>
      </w:r>
      <w:r w:rsidRPr="00C01EB5">
        <w:rPr>
          <w:sz w:val="24"/>
          <w:szCs w:val="24"/>
        </w:rPr>
        <w:t>:</w:t>
      </w:r>
    </w:p>
    <w:p w:rsidR="006E5131" w:rsidRPr="00C01EB5" w:rsidRDefault="006E5131" w:rsidP="00C01EB5">
      <w:pPr>
        <w:spacing w:line="360" w:lineRule="auto"/>
        <w:jc w:val="both"/>
        <w:rPr>
          <w:sz w:val="24"/>
          <w:szCs w:val="24"/>
        </w:rPr>
      </w:pPr>
      <w:r w:rsidRPr="00C01EB5">
        <w:rPr>
          <w:sz w:val="24"/>
          <w:szCs w:val="24"/>
        </w:rPr>
        <w:t>1/ Utrzymania amfiteatru i jego otoczenia, a zwłaszcza budynków, zadaszonej sceny, wyposażenia</w:t>
      </w:r>
      <w:r w:rsidR="00392460" w:rsidRPr="00C01EB5">
        <w:rPr>
          <w:sz w:val="24"/>
          <w:szCs w:val="24"/>
        </w:rPr>
        <w:br/>
      </w:r>
      <w:r w:rsidRPr="00C01EB5">
        <w:rPr>
          <w:sz w:val="24"/>
          <w:szCs w:val="24"/>
        </w:rPr>
        <w:t>i zaplecza w należytym stanie technicznym wraz z urządzeniami instalacji wodno-kanalizacyjnej, instalacji elektrycznej oraz sieci kanalizacji deszczowej.</w:t>
      </w:r>
    </w:p>
    <w:p w:rsidR="006E5131" w:rsidRPr="00C01EB5" w:rsidRDefault="006E5131" w:rsidP="00C01EB5">
      <w:pPr>
        <w:spacing w:line="360" w:lineRule="auto"/>
        <w:jc w:val="both"/>
        <w:rPr>
          <w:sz w:val="24"/>
          <w:szCs w:val="24"/>
        </w:rPr>
      </w:pPr>
      <w:r w:rsidRPr="00C01EB5">
        <w:rPr>
          <w:sz w:val="24"/>
          <w:szCs w:val="24"/>
        </w:rPr>
        <w:t>2/ Wykonywania okresowych przeglądów oraz prowadzenia dokumentacji obiektu, a</w:t>
      </w:r>
      <w:r w:rsidR="00EA69DB" w:rsidRPr="00C01EB5">
        <w:rPr>
          <w:sz w:val="24"/>
          <w:szCs w:val="24"/>
        </w:rPr>
        <w:t xml:space="preserve"> </w:t>
      </w:r>
      <w:r w:rsidRPr="00C01EB5">
        <w:rPr>
          <w:sz w:val="24"/>
          <w:szCs w:val="24"/>
        </w:rPr>
        <w:t>w szczególności:</w:t>
      </w:r>
    </w:p>
    <w:p w:rsidR="006E5131" w:rsidRPr="00C01EB5" w:rsidRDefault="006E5131" w:rsidP="00C01EB5">
      <w:pPr>
        <w:spacing w:line="360" w:lineRule="auto"/>
        <w:jc w:val="both"/>
        <w:rPr>
          <w:sz w:val="24"/>
          <w:szCs w:val="24"/>
        </w:rPr>
      </w:pPr>
      <w:r w:rsidRPr="00C01EB5">
        <w:rPr>
          <w:sz w:val="24"/>
          <w:szCs w:val="24"/>
        </w:rPr>
        <w:t>a/ zapewnienia przeglądów budynków i urządzeń przez odpowiednie służby, zgodnie z obowiązującymi przepisami w tym zakresie,</w:t>
      </w:r>
    </w:p>
    <w:p w:rsidR="006E5131" w:rsidRPr="00C01EB5" w:rsidRDefault="006E5131" w:rsidP="00C01EB5">
      <w:pPr>
        <w:spacing w:line="360" w:lineRule="auto"/>
        <w:jc w:val="both"/>
        <w:rPr>
          <w:sz w:val="24"/>
          <w:szCs w:val="24"/>
        </w:rPr>
      </w:pPr>
      <w:r w:rsidRPr="00C01EB5">
        <w:rPr>
          <w:sz w:val="24"/>
          <w:szCs w:val="24"/>
        </w:rPr>
        <w:t>b/ przeprowadzenia pomiarów technicznych urządzeń elektrycznych i całej instalacji elektrycznej, zgodnie z obowiązującymi przepisami w tym zakresie (minimum raz w roku),</w:t>
      </w:r>
    </w:p>
    <w:p w:rsidR="006E5131" w:rsidRPr="00C01EB5" w:rsidRDefault="006E5131" w:rsidP="00C01EB5">
      <w:pPr>
        <w:spacing w:line="360" w:lineRule="auto"/>
        <w:jc w:val="both"/>
        <w:rPr>
          <w:sz w:val="24"/>
          <w:szCs w:val="24"/>
        </w:rPr>
      </w:pPr>
      <w:r w:rsidRPr="00C01EB5">
        <w:rPr>
          <w:sz w:val="24"/>
          <w:szCs w:val="24"/>
        </w:rPr>
        <w:t>c/ zapewnienia zabezpieczenia ppoż. – instrukcja przeciwpożarowa, legali</w:t>
      </w:r>
      <w:r w:rsidR="00392460" w:rsidRPr="00C01EB5">
        <w:rPr>
          <w:sz w:val="24"/>
          <w:szCs w:val="24"/>
        </w:rPr>
        <w:t>zacja gaśnic, zgodnie</w:t>
      </w:r>
      <w:r w:rsidR="00392460" w:rsidRPr="00C01EB5">
        <w:rPr>
          <w:sz w:val="24"/>
          <w:szCs w:val="24"/>
        </w:rPr>
        <w:br/>
      </w:r>
      <w:r w:rsidRPr="00C01EB5">
        <w:rPr>
          <w:sz w:val="24"/>
          <w:szCs w:val="24"/>
        </w:rPr>
        <w:t>z obowiązującymi przepisami w tym zakresie.</w:t>
      </w:r>
    </w:p>
    <w:p w:rsidR="006E5131" w:rsidRPr="00C01EB5" w:rsidRDefault="006E5131" w:rsidP="00C01EB5">
      <w:pPr>
        <w:pStyle w:val="Tekstpodstawowy"/>
        <w:spacing w:line="360" w:lineRule="auto"/>
        <w:jc w:val="both"/>
        <w:rPr>
          <w:b w:val="0"/>
          <w:i w:val="0"/>
          <w:sz w:val="24"/>
          <w:szCs w:val="24"/>
        </w:rPr>
      </w:pPr>
      <w:r w:rsidRPr="00C01EB5">
        <w:rPr>
          <w:b w:val="0"/>
          <w:i w:val="0"/>
          <w:sz w:val="24"/>
          <w:szCs w:val="24"/>
        </w:rPr>
        <w:t>3/ Ewidencjonowania i przechowywania protokołów z przeprowadzanych przeglądów, pomiarów, kontroli budynków i instalacji oraz informowania Zamawiającego o ich wynikach.</w:t>
      </w:r>
    </w:p>
    <w:p w:rsidR="006E5131" w:rsidRPr="00C01EB5" w:rsidRDefault="006E5131" w:rsidP="00C01EB5">
      <w:pPr>
        <w:pStyle w:val="Tekstpodstawowy"/>
        <w:spacing w:line="360" w:lineRule="auto"/>
        <w:ind w:left="-15"/>
        <w:jc w:val="both"/>
        <w:rPr>
          <w:b w:val="0"/>
          <w:i w:val="0"/>
          <w:sz w:val="24"/>
          <w:szCs w:val="24"/>
        </w:rPr>
      </w:pPr>
      <w:r w:rsidRPr="00C01EB5">
        <w:rPr>
          <w:b w:val="0"/>
          <w:i w:val="0"/>
          <w:sz w:val="24"/>
          <w:szCs w:val="24"/>
        </w:rPr>
        <w:t>4/</w:t>
      </w:r>
      <w:r w:rsidR="00EA69DB" w:rsidRPr="00C01EB5">
        <w:rPr>
          <w:b w:val="0"/>
          <w:i w:val="0"/>
          <w:sz w:val="24"/>
          <w:szCs w:val="24"/>
        </w:rPr>
        <w:t xml:space="preserve"> </w:t>
      </w:r>
      <w:r w:rsidRPr="00C01EB5">
        <w:rPr>
          <w:b w:val="0"/>
          <w:i w:val="0"/>
          <w:sz w:val="24"/>
          <w:szCs w:val="24"/>
        </w:rPr>
        <w:t>Prowadzenia książek obiektów budowlanych.</w:t>
      </w:r>
    </w:p>
    <w:p w:rsidR="006E5131" w:rsidRDefault="006E5131" w:rsidP="00C01EB5">
      <w:pPr>
        <w:spacing w:line="360" w:lineRule="auto"/>
        <w:jc w:val="both"/>
        <w:rPr>
          <w:sz w:val="24"/>
          <w:szCs w:val="24"/>
        </w:rPr>
      </w:pPr>
      <w:r w:rsidRPr="00C01EB5">
        <w:rPr>
          <w:sz w:val="24"/>
          <w:szCs w:val="24"/>
        </w:rPr>
        <w:t>5/ Zawarcia umów i ponoszenia kosztów dostawy mediów do obiektu: wody i ścieków oraz energii elektrycznej.</w:t>
      </w:r>
    </w:p>
    <w:p w:rsidR="00BF1F74" w:rsidRPr="00C01EB5" w:rsidRDefault="00BF1F74" w:rsidP="00C01EB5">
      <w:pPr>
        <w:spacing w:line="360" w:lineRule="auto"/>
        <w:jc w:val="both"/>
        <w:rPr>
          <w:sz w:val="24"/>
          <w:szCs w:val="24"/>
        </w:rPr>
      </w:pPr>
      <w:r>
        <w:rPr>
          <w:sz w:val="24"/>
          <w:szCs w:val="24"/>
        </w:rPr>
        <w:t xml:space="preserve">6/ Zapewnienia wywozu nieczystości stałych. </w:t>
      </w:r>
    </w:p>
    <w:p w:rsidR="006E5131" w:rsidRPr="00C01EB5" w:rsidRDefault="00BF1F74" w:rsidP="00C01EB5">
      <w:pPr>
        <w:pStyle w:val="Tekstpodstawowy"/>
        <w:spacing w:line="360" w:lineRule="auto"/>
        <w:jc w:val="both"/>
        <w:rPr>
          <w:b w:val="0"/>
          <w:i w:val="0"/>
          <w:sz w:val="24"/>
          <w:szCs w:val="24"/>
        </w:rPr>
      </w:pPr>
      <w:r>
        <w:rPr>
          <w:b w:val="0"/>
          <w:i w:val="0"/>
          <w:sz w:val="24"/>
          <w:szCs w:val="24"/>
        </w:rPr>
        <w:t>7</w:t>
      </w:r>
      <w:r w:rsidR="006E5131" w:rsidRPr="00C01EB5">
        <w:rPr>
          <w:b w:val="0"/>
          <w:i w:val="0"/>
          <w:sz w:val="24"/>
          <w:szCs w:val="24"/>
        </w:rPr>
        <w:t>/ Bieżącej konserwacji i czyszczenia membrany, stanowiącej pokry</w:t>
      </w:r>
      <w:r w:rsidR="00392460" w:rsidRPr="00C01EB5">
        <w:rPr>
          <w:b w:val="0"/>
          <w:i w:val="0"/>
          <w:sz w:val="24"/>
          <w:szCs w:val="24"/>
        </w:rPr>
        <w:t>cie zadaszenia sceny – zgodnie</w:t>
      </w:r>
      <w:r w:rsidR="00392460" w:rsidRPr="00C01EB5">
        <w:rPr>
          <w:b w:val="0"/>
          <w:i w:val="0"/>
          <w:sz w:val="24"/>
          <w:szCs w:val="24"/>
        </w:rPr>
        <w:br/>
      </w:r>
      <w:r w:rsidR="006E5131" w:rsidRPr="00C01EB5">
        <w:rPr>
          <w:b w:val="0"/>
          <w:i w:val="0"/>
          <w:sz w:val="24"/>
          <w:szCs w:val="24"/>
        </w:rPr>
        <w:t xml:space="preserve">z Instrukcją konserwacji i czyszczenia konstrukcji cięgnowych, </w:t>
      </w:r>
      <w:r w:rsidR="00E678B1" w:rsidRPr="00C01EB5">
        <w:rPr>
          <w:b w:val="0"/>
          <w:i w:val="0"/>
          <w:sz w:val="24"/>
          <w:szCs w:val="24"/>
        </w:rPr>
        <w:t>przekazaną przez producenta</w:t>
      </w:r>
      <w:r w:rsidR="006E5131" w:rsidRPr="00C01EB5">
        <w:rPr>
          <w:b w:val="0"/>
          <w:i w:val="0"/>
          <w:sz w:val="24"/>
          <w:szCs w:val="24"/>
        </w:rPr>
        <w:t>.</w:t>
      </w:r>
    </w:p>
    <w:p w:rsidR="006E5131" w:rsidRPr="00C01EB5" w:rsidRDefault="00BF1F74" w:rsidP="00C01EB5">
      <w:pPr>
        <w:pStyle w:val="Tekstpodstawowy"/>
        <w:spacing w:line="360" w:lineRule="auto"/>
        <w:jc w:val="both"/>
        <w:rPr>
          <w:b w:val="0"/>
          <w:i w:val="0"/>
          <w:sz w:val="24"/>
          <w:szCs w:val="24"/>
        </w:rPr>
      </w:pPr>
      <w:r>
        <w:rPr>
          <w:b w:val="0"/>
          <w:i w:val="0"/>
          <w:sz w:val="24"/>
          <w:szCs w:val="24"/>
        </w:rPr>
        <w:t>8</w:t>
      </w:r>
      <w:r w:rsidR="006E5131" w:rsidRPr="00C01EB5">
        <w:rPr>
          <w:b w:val="0"/>
          <w:i w:val="0"/>
          <w:sz w:val="24"/>
          <w:szCs w:val="24"/>
        </w:rPr>
        <w:t>/ Sprzątania</w:t>
      </w:r>
      <w:r w:rsidR="00C01EB5" w:rsidRPr="00C01EB5">
        <w:rPr>
          <w:b w:val="0"/>
          <w:i w:val="0"/>
          <w:sz w:val="24"/>
          <w:szCs w:val="24"/>
        </w:rPr>
        <w:t xml:space="preserve"> pomieszczeń – bieżące minimum</w:t>
      </w:r>
      <w:r w:rsidR="006E5131" w:rsidRPr="00C01EB5">
        <w:rPr>
          <w:b w:val="0"/>
          <w:i w:val="0"/>
          <w:sz w:val="24"/>
          <w:szCs w:val="24"/>
        </w:rPr>
        <w:t xml:space="preserve"> raz na dwa tygodnie, kompleksowe przed,</w:t>
      </w:r>
      <w:r w:rsidR="00EA69DB" w:rsidRPr="00C01EB5">
        <w:rPr>
          <w:b w:val="0"/>
          <w:i w:val="0"/>
          <w:sz w:val="24"/>
          <w:szCs w:val="24"/>
        </w:rPr>
        <w:t xml:space="preserve"> w trakcie</w:t>
      </w:r>
      <w:r w:rsidR="00EA69DB" w:rsidRPr="00C01EB5">
        <w:rPr>
          <w:b w:val="0"/>
          <w:i w:val="0"/>
          <w:sz w:val="24"/>
          <w:szCs w:val="24"/>
        </w:rPr>
        <w:br/>
      </w:r>
      <w:r w:rsidR="006E5131" w:rsidRPr="00C01EB5">
        <w:rPr>
          <w:b w:val="0"/>
          <w:i w:val="0"/>
          <w:sz w:val="24"/>
          <w:szCs w:val="24"/>
        </w:rPr>
        <w:t xml:space="preserve">i po imprezach (minimum 5 imprez rocznie). </w:t>
      </w:r>
    </w:p>
    <w:p w:rsidR="006E5131" w:rsidRPr="00C01EB5" w:rsidRDefault="00BF1F74" w:rsidP="00C01EB5">
      <w:pPr>
        <w:pStyle w:val="Tekstpodstawowy"/>
        <w:spacing w:line="360" w:lineRule="auto"/>
        <w:jc w:val="both"/>
        <w:rPr>
          <w:b w:val="0"/>
          <w:i w:val="0"/>
          <w:sz w:val="24"/>
          <w:szCs w:val="24"/>
        </w:rPr>
      </w:pPr>
      <w:r>
        <w:rPr>
          <w:b w:val="0"/>
          <w:i w:val="0"/>
          <w:sz w:val="24"/>
          <w:szCs w:val="24"/>
        </w:rPr>
        <w:t>9</w:t>
      </w:r>
      <w:r w:rsidR="006E5131" w:rsidRPr="00C01EB5">
        <w:rPr>
          <w:b w:val="0"/>
          <w:i w:val="0"/>
          <w:sz w:val="24"/>
          <w:szCs w:val="24"/>
        </w:rPr>
        <w:t xml:space="preserve">/ Sprzątania i dezynfekcji pomieszczeń </w:t>
      </w:r>
      <w:r w:rsidR="00C01EB5" w:rsidRPr="00C01EB5">
        <w:rPr>
          <w:b w:val="0"/>
          <w:i w:val="0"/>
          <w:sz w:val="24"/>
          <w:szCs w:val="24"/>
        </w:rPr>
        <w:t xml:space="preserve">sanitarnych – bieżące minimum </w:t>
      </w:r>
      <w:r w:rsidR="006E5131" w:rsidRPr="00C01EB5">
        <w:rPr>
          <w:b w:val="0"/>
          <w:i w:val="0"/>
          <w:sz w:val="24"/>
          <w:szCs w:val="24"/>
        </w:rPr>
        <w:t>raz na tydzień, kompleksowe przed, w trakcie i po imprezach (minimum 5 imprez rocznie).</w:t>
      </w:r>
    </w:p>
    <w:p w:rsidR="006E5131" w:rsidRPr="00C01EB5" w:rsidRDefault="00BF1F74" w:rsidP="00C01EB5">
      <w:pPr>
        <w:pStyle w:val="Tekstpodstawowy"/>
        <w:spacing w:line="360" w:lineRule="auto"/>
        <w:jc w:val="both"/>
        <w:rPr>
          <w:b w:val="0"/>
          <w:i w:val="0"/>
          <w:sz w:val="24"/>
          <w:szCs w:val="24"/>
        </w:rPr>
      </w:pPr>
      <w:r>
        <w:rPr>
          <w:b w:val="0"/>
          <w:i w:val="0"/>
          <w:sz w:val="24"/>
          <w:szCs w:val="24"/>
        </w:rPr>
        <w:t>10</w:t>
      </w:r>
      <w:r w:rsidR="006E5131" w:rsidRPr="00C01EB5">
        <w:rPr>
          <w:b w:val="0"/>
          <w:i w:val="0"/>
          <w:sz w:val="24"/>
          <w:szCs w:val="24"/>
        </w:rPr>
        <w:t xml:space="preserve">/ Utrzymania i bieżącej konserwacji wyposażenia. </w:t>
      </w:r>
    </w:p>
    <w:p w:rsidR="006E5131" w:rsidRPr="00C01EB5" w:rsidRDefault="00BF1F74" w:rsidP="00C01EB5">
      <w:pPr>
        <w:pStyle w:val="Tekstpodstawowy"/>
        <w:spacing w:line="360" w:lineRule="auto"/>
        <w:jc w:val="both"/>
        <w:rPr>
          <w:b w:val="0"/>
          <w:i w:val="0"/>
          <w:sz w:val="24"/>
          <w:szCs w:val="24"/>
        </w:rPr>
      </w:pPr>
      <w:r>
        <w:rPr>
          <w:b w:val="0"/>
          <w:i w:val="0"/>
          <w:sz w:val="24"/>
          <w:szCs w:val="24"/>
        </w:rPr>
        <w:lastRenderedPageBreak/>
        <w:t>11</w:t>
      </w:r>
      <w:r w:rsidR="006E5131" w:rsidRPr="00C01EB5">
        <w:rPr>
          <w:b w:val="0"/>
          <w:i w:val="0"/>
          <w:sz w:val="24"/>
          <w:szCs w:val="24"/>
        </w:rPr>
        <w:t xml:space="preserve">/ Utrzymania i bieżącej konserwacji siedzisk (5280), poprzez mycie, dokręcanie, uzupełnianie mocowań - w sezonie wiosenno - letnim według potrzeb jednak </w:t>
      </w:r>
      <w:r w:rsidR="00C01EB5" w:rsidRPr="00C01EB5">
        <w:rPr>
          <w:b w:val="0"/>
          <w:i w:val="0"/>
          <w:sz w:val="24"/>
          <w:szCs w:val="24"/>
        </w:rPr>
        <w:t xml:space="preserve">nie mniej niż </w:t>
      </w:r>
      <w:r w:rsidR="00392460" w:rsidRPr="00C01EB5">
        <w:rPr>
          <w:b w:val="0"/>
          <w:i w:val="0"/>
          <w:sz w:val="24"/>
          <w:szCs w:val="24"/>
        </w:rPr>
        <w:t>raz w tygodniu,</w:t>
      </w:r>
      <w:r w:rsidR="00392460" w:rsidRPr="00C01EB5">
        <w:rPr>
          <w:b w:val="0"/>
          <w:i w:val="0"/>
          <w:sz w:val="24"/>
          <w:szCs w:val="24"/>
        </w:rPr>
        <w:br/>
      </w:r>
      <w:r w:rsidR="00F146E6">
        <w:rPr>
          <w:b w:val="0"/>
          <w:i w:val="0"/>
          <w:sz w:val="24"/>
          <w:szCs w:val="24"/>
        </w:rPr>
        <w:t xml:space="preserve">w okresie jesienno-zimowym </w:t>
      </w:r>
      <w:r w:rsidR="006E5131" w:rsidRPr="00C01EB5">
        <w:rPr>
          <w:b w:val="0"/>
          <w:i w:val="0"/>
          <w:sz w:val="24"/>
          <w:szCs w:val="24"/>
        </w:rPr>
        <w:t>raz w miesiącu.</w:t>
      </w:r>
    </w:p>
    <w:p w:rsidR="006E5131" w:rsidRPr="00C01EB5" w:rsidRDefault="00BF1F74" w:rsidP="00C01EB5">
      <w:pPr>
        <w:pStyle w:val="Tekstpodstawowy"/>
        <w:spacing w:line="360" w:lineRule="auto"/>
        <w:jc w:val="both"/>
        <w:rPr>
          <w:b w:val="0"/>
          <w:i w:val="0"/>
          <w:sz w:val="24"/>
          <w:szCs w:val="24"/>
        </w:rPr>
      </w:pPr>
      <w:r>
        <w:rPr>
          <w:b w:val="0"/>
          <w:i w:val="0"/>
          <w:sz w:val="24"/>
          <w:szCs w:val="24"/>
        </w:rPr>
        <w:t>12</w:t>
      </w:r>
      <w:r w:rsidR="006E5131" w:rsidRPr="00C01EB5">
        <w:rPr>
          <w:b w:val="0"/>
          <w:i w:val="0"/>
          <w:sz w:val="24"/>
          <w:szCs w:val="24"/>
        </w:rPr>
        <w:t>/ Utrzymania i bieżącej konserwacji elementów małej architektury – w sezonie wiosenno - letnim według potrzeb</w:t>
      </w:r>
      <w:r w:rsidR="00392460" w:rsidRPr="00C01EB5">
        <w:rPr>
          <w:b w:val="0"/>
          <w:i w:val="0"/>
          <w:sz w:val="24"/>
          <w:szCs w:val="24"/>
        </w:rPr>
        <w:t>,</w:t>
      </w:r>
      <w:r w:rsidR="00C01EB5" w:rsidRPr="00C01EB5">
        <w:rPr>
          <w:b w:val="0"/>
          <w:i w:val="0"/>
          <w:sz w:val="24"/>
          <w:szCs w:val="24"/>
        </w:rPr>
        <w:t xml:space="preserve"> jednak nie mniej niż</w:t>
      </w:r>
      <w:r w:rsidR="006E5131" w:rsidRPr="00C01EB5">
        <w:rPr>
          <w:b w:val="0"/>
          <w:i w:val="0"/>
          <w:sz w:val="24"/>
          <w:szCs w:val="24"/>
        </w:rPr>
        <w:t xml:space="preserve"> raz w tygodni</w:t>
      </w:r>
      <w:r w:rsidR="00C01EB5" w:rsidRPr="00C01EB5">
        <w:rPr>
          <w:b w:val="0"/>
          <w:i w:val="0"/>
          <w:sz w:val="24"/>
          <w:szCs w:val="24"/>
        </w:rPr>
        <w:t xml:space="preserve">u, w okresie jesienno-zimowym </w:t>
      </w:r>
      <w:r w:rsidR="006E5131" w:rsidRPr="00C01EB5">
        <w:rPr>
          <w:b w:val="0"/>
          <w:i w:val="0"/>
          <w:sz w:val="24"/>
          <w:szCs w:val="24"/>
        </w:rPr>
        <w:t>raz w miesiącu.</w:t>
      </w:r>
    </w:p>
    <w:p w:rsidR="006E5131" w:rsidRPr="00C01EB5" w:rsidRDefault="00BF1F74" w:rsidP="00C01EB5">
      <w:pPr>
        <w:pStyle w:val="Tekstpodstawowy"/>
        <w:spacing w:line="360" w:lineRule="auto"/>
        <w:jc w:val="both"/>
        <w:rPr>
          <w:b w:val="0"/>
          <w:i w:val="0"/>
          <w:sz w:val="24"/>
          <w:szCs w:val="24"/>
        </w:rPr>
      </w:pPr>
      <w:r>
        <w:rPr>
          <w:b w:val="0"/>
          <w:i w:val="0"/>
          <w:sz w:val="24"/>
          <w:szCs w:val="24"/>
        </w:rPr>
        <w:t>13</w:t>
      </w:r>
      <w:r w:rsidR="006E5131" w:rsidRPr="00C01EB5">
        <w:rPr>
          <w:b w:val="0"/>
          <w:i w:val="0"/>
          <w:sz w:val="24"/>
          <w:szCs w:val="24"/>
        </w:rPr>
        <w:t>/ Utrzymania i bieżącej konserwacji oświetlenia zewnętrznego, poprzez m.in. wymianę</w:t>
      </w:r>
      <w:r w:rsidR="00EA69DB" w:rsidRPr="00C01EB5">
        <w:rPr>
          <w:b w:val="0"/>
          <w:i w:val="0"/>
          <w:sz w:val="24"/>
          <w:szCs w:val="24"/>
        </w:rPr>
        <w:t xml:space="preserve"> </w:t>
      </w:r>
      <w:r w:rsidR="006E5131" w:rsidRPr="00C01EB5">
        <w:rPr>
          <w:b w:val="0"/>
          <w:i w:val="0"/>
          <w:sz w:val="24"/>
          <w:szCs w:val="24"/>
        </w:rPr>
        <w:t>uszkodzonych opraw świetlnych.</w:t>
      </w:r>
      <w:r w:rsidR="00EA69DB" w:rsidRPr="00C01EB5">
        <w:rPr>
          <w:b w:val="0"/>
          <w:i w:val="0"/>
          <w:sz w:val="24"/>
          <w:szCs w:val="24"/>
        </w:rPr>
        <w:t xml:space="preserve"> </w:t>
      </w:r>
    </w:p>
    <w:p w:rsidR="006E5131" w:rsidRPr="00C01EB5" w:rsidRDefault="00BF1F74" w:rsidP="00C01EB5">
      <w:pPr>
        <w:pStyle w:val="Tekstpodstawowy"/>
        <w:spacing w:line="360" w:lineRule="auto"/>
        <w:ind w:left="15" w:hanging="30"/>
        <w:jc w:val="both"/>
        <w:rPr>
          <w:b w:val="0"/>
          <w:i w:val="0"/>
          <w:sz w:val="24"/>
          <w:szCs w:val="24"/>
        </w:rPr>
      </w:pPr>
      <w:r>
        <w:rPr>
          <w:b w:val="0"/>
          <w:i w:val="0"/>
          <w:sz w:val="24"/>
          <w:szCs w:val="24"/>
        </w:rPr>
        <w:t>14</w:t>
      </w:r>
      <w:r w:rsidR="006E5131" w:rsidRPr="00C01EB5">
        <w:rPr>
          <w:b w:val="0"/>
          <w:i w:val="0"/>
          <w:sz w:val="24"/>
          <w:szCs w:val="24"/>
        </w:rPr>
        <w:t xml:space="preserve">/ Usuwania bieżących awarii oraz szkód powstałych w ich wyniku w amfiteatrze. </w:t>
      </w:r>
    </w:p>
    <w:p w:rsidR="006E5131" w:rsidRPr="00C01EB5" w:rsidRDefault="00BF1F74" w:rsidP="00C01EB5">
      <w:pPr>
        <w:pStyle w:val="Tekstpodstawowy"/>
        <w:spacing w:line="360" w:lineRule="auto"/>
        <w:jc w:val="both"/>
        <w:rPr>
          <w:b w:val="0"/>
          <w:i w:val="0"/>
          <w:sz w:val="24"/>
          <w:szCs w:val="24"/>
        </w:rPr>
      </w:pPr>
      <w:r>
        <w:rPr>
          <w:b w:val="0"/>
          <w:i w:val="0"/>
          <w:sz w:val="24"/>
          <w:szCs w:val="24"/>
        </w:rPr>
        <w:t>15</w:t>
      </w:r>
      <w:r w:rsidR="006E5131" w:rsidRPr="00C01EB5">
        <w:rPr>
          <w:b w:val="0"/>
          <w:i w:val="0"/>
          <w:sz w:val="24"/>
          <w:szCs w:val="24"/>
        </w:rPr>
        <w:t xml:space="preserve">/ Utrzymania i bieżącej konserwacji monitoringu. Zamawiający zapewni wstępne szkolenie </w:t>
      </w:r>
      <w:r w:rsidR="003125E4">
        <w:rPr>
          <w:b w:val="0"/>
          <w:i w:val="0"/>
          <w:sz w:val="24"/>
          <w:szCs w:val="24"/>
        </w:rPr>
        <w:t xml:space="preserve">                      </w:t>
      </w:r>
      <w:r w:rsidR="006E5131" w:rsidRPr="00C01EB5">
        <w:rPr>
          <w:b w:val="0"/>
          <w:i w:val="0"/>
          <w:sz w:val="24"/>
          <w:szCs w:val="24"/>
        </w:rPr>
        <w:t>w zakresie obsługi monitoringu, o ile zajdzie taka potrzeba.</w:t>
      </w:r>
    </w:p>
    <w:p w:rsidR="00A01814" w:rsidRPr="00C01EB5" w:rsidRDefault="00BF1F74" w:rsidP="00C01EB5">
      <w:pPr>
        <w:spacing w:line="360" w:lineRule="auto"/>
        <w:jc w:val="both"/>
        <w:rPr>
          <w:sz w:val="24"/>
          <w:szCs w:val="24"/>
        </w:rPr>
      </w:pPr>
      <w:r>
        <w:rPr>
          <w:sz w:val="24"/>
          <w:szCs w:val="24"/>
        </w:rPr>
        <w:t>16</w:t>
      </w:r>
      <w:r w:rsidR="006E5131" w:rsidRPr="00C01EB5">
        <w:rPr>
          <w:sz w:val="24"/>
          <w:szCs w:val="24"/>
        </w:rPr>
        <w:t xml:space="preserve">/ </w:t>
      </w:r>
      <w:r w:rsidR="00A01814" w:rsidRPr="00C01EB5">
        <w:rPr>
          <w:sz w:val="24"/>
          <w:szCs w:val="24"/>
        </w:rPr>
        <w:t xml:space="preserve">Zawarcie umowy oraz opłacanie </w:t>
      </w:r>
      <w:r w:rsidR="00FC14E3">
        <w:rPr>
          <w:sz w:val="24"/>
          <w:szCs w:val="24"/>
        </w:rPr>
        <w:t>ubezpieczenia OC i okazanie go Z</w:t>
      </w:r>
      <w:r w:rsidR="00A01814" w:rsidRPr="00C01EB5">
        <w:rPr>
          <w:sz w:val="24"/>
          <w:szCs w:val="24"/>
        </w:rPr>
        <w:t>amawiającemu.</w:t>
      </w:r>
    </w:p>
    <w:p w:rsidR="006E5131" w:rsidRPr="00C01EB5" w:rsidRDefault="00BF1F74" w:rsidP="00C01EB5">
      <w:pPr>
        <w:spacing w:line="360" w:lineRule="auto"/>
        <w:jc w:val="both"/>
        <w:rPr>
          <w:sz w:val="24"/>
          <w:szCs w:val="24"/>
        </w:rPr>
      </w:pPr>
      <w:r>
        <w:rPr>
          <w:sz w:val="24"/>
          <w:szCs w:val="24"/>
        </w:rPr>
        <w:t>17</w:t>
      </w:r>
      <w:r w:rsidR="006E5131" w:rsidRPr="00C01EB5">
        <w:rPr>
          <w:sz w:val="24"/>
          <w:szCs w:val="24"/>
        </w:rPr>
        <w:t>/ Pisemnego informowania Zamawiającego, w ciągu 3 dni od zdarzenia, o wszelkich szkodach, incydentach, itp. podlegających ubezpieczeniu oraz natychmiastowego powiadamiania o tych zdarzeniach Policji.</w:t>
      </w:r>
      <w:r w:rsidR="00EA69DB" w:rsidRPr="00C01EB5">
        <w:rPr>
          <w:sz w:val="24"/>
          <w:szCs w:val="24"/>
        </w:rPr>
        <w:t xml:space="preserve">  </w:t>
      </w:r>
      <w:r w:rsidR="006E5131" w:rsidRPr="00C01EB5">
        <w:rPr>
          <w:sz w:val="24"/>
          <w:szCs w:val="24"/>
        </w:rPr>
        <w:t xml:space="preserve"> </w:t>
      </w:r>
    </w:p>
    <w:p w:rsidR="006E5131" w:rsidRPr="00C01EB5" w:rsidRDefault="006E5131" w:rsidP="00C01EB5">
      <w:pPr>
        <w:pStyle w:val="Tekstpodstawowy"/>
        <w:spacing w:line="360" w:lineRule="auto"/>
        <w:jc w:val="both"/>
        <w:rPr>
          <w:b w:val="0"/>
          <w:i w:val="0"/>
          <w:sz w:val="24"/>
          <w:szCs w:val="24"/>
        </w:rPr>
      </w:pPr>
      <w:r w:rsidRPr="00C01EB5">
        <w:rPr>
          <w:b w:val="0"/>
          <w:i w:val="0"/>
          <w:sz w:val="24"/>
          <w:szCs w:val="24"/>
        </w:rPr>
        <w:t>2. W zakresie utrzymania zieleni oraz porządku i czystości</w:t>
      </w:r>
      <w:r w:rsidR="00E678B1" w:rsidRPr="00C01EB5">
        <w:rPr>
          <w:b w:val="0"/>
          <w:i w:val="0"/>
          <w:sz w:val="24"/>
          <w:szCs w:val="24"/>
        </w:rPr>
        <w:t xml:space="preserve"> na terenie amfiteatru, Wykonawca</w:t>
      </w:r>
      <w:r w:rsidRPr="00C01EB5">
        <w:rPr>
          <w:b w:val="0"/>
          <w:i w:val="0"/>
          <w:sz w:val="24"/>
          <w:szCs w:val="24"/>
        </w:rPr>
        <w:t xml:space="preserve"> zobowiązany jest w szczególności do:</w:t>
      </w:r>
    </w:p>
    <w:p w:rsidR="006E5131" w:rsidRPr="00C01EB5" w:rsidRDefault="006E5131" w:rsidP="00C01EB5">
      <w:pPr>
        <w:pStyle w:val="Tekstpodstawowy"/>
        <w:spacing w:line="360" w:lineRule="auto"/>
        <w:jc w:val="both"/>
        <w:rPr>
          <w:b w:val="0"/>
          <w:i w:val="0"/>
          <w:sz w:val="24"/>
          <w:szCs w:val="24"/>
        </w:rPr>
      </w:pPr>
      <w:r w:rsidRPr="00C01EB5">
        <w:rPr>
          <w:b w:val="0"/>
          <w:i w:val="0"/>
          <w:sz w:val="24"/>
          <w:szCs w:val="24"/>
        </w:rPr>
        <w:t xml:space="preserve">1/ Utrzymania i pielęgnacji trawników oraz skarp, znajdujących się </w:t>
      </w:r>
      <w:r w:rsidR="00C01EB5" w:rsidRPr="00C01EB5">
        <w:rPr>
          <w:b w:val="0"/>
          <w:i w:val="0"/>
          <w:sz w:val="24"/>
          <w:szCs w:val="24"/>
        </w:rPr>
        <w:t>na terenie amfiteatru</w:t>
      </w:r>
      <w:r w:rsidRPr="00C01EB5">
        <w:rPr>
          <w:b w:val="0"/>
          <w:i w:val="0"/>
          <w:sz w:val="24"/>
          <w:szCs w:val="24"/>
        </w:rPr>
        <w:t>, poprzez</w:t>
      </w:r>
      <w:r w:rsidR="00EA69DB" w:rsidRPr="00C01EB5">
        <w:rPr>
          <w:b w:val="0"/>
          <w:i w:val="0"/>
          <w:sz w:val="24"/>
          <w:szCs w:val="24"/>
        </w:rPr>
        <w:t xml:space="preserve"> </w:t>
      </w:r>
      <w:r w:rsidRPr="00C01EB5">
        <w:rPr>
          <w:b w:val="0"/>
          <w:i w:val="0"/>
          <w:sz w:val="24"/>
          <w:szCs w:val="24"/>
        </w:rPr>
        <w:t xml:space="preserve">koszenie w </w:t>
      </w:r>
      <w:r w:rsidR="00C01EB5" w:rsidRPr="00C01EB5">
        <w:rPr>
          <w:b w:val="0"/>
          <w:i w:val="0"/>
          <w:sz w:val="24"/>
          <w:szCs w:val="24"/>
        </w:rPr>
        <w:t xml:space="preserve">zależności od wzrostu trawy – </w:t>
      </w:r>
      <w:r w:rsidRPr="00C01EB5">
        <w:rPr>
          <w:b w:val="0"/>
          <w:i w:val="0"/>
          <w:sz w:val="24"/>
          <w:szCs w:val="24"/>
        </w:rPr>
        <w:t>raz w tygodniu w okresie wegetacji, nawadnianie</w:t>
      </w:r>
      <w:r w:rsidR="00EA69DB" w:rsidRPr="00C01EB5">
        <w:rPr>
          <w:b w:val="0"/>
          <w:i w:val="0"/>
          <w:sz w:val="24"/>
          <w:szCs w:val="24"/>
        </w:rPr>
        <w:t xml:space="preserve"> </w:t>
      </w:r>
      <w:r w:rsidR="00C01EB5" w:rsidRPr="00C01EB5">
        <w:rPr>
          <w:b w:val="0"/>
          <w:i w:val="0"/>
          <w:sz w:val="24"/>
          <w:szCs w:val="24"/>
        </w:rPr>
        <w:t xml:space="preserve">                              </w:t>
      </w:r>
      <w:r w:rsidRPr="00C01EB5">
        <w:rPr>
          <w:b w:val="0"/>
          <w:i w:val="0"/>
          <w:sz w:val="24"/>
          <w:szCs w:val="24"/>
        </w:rPr>
        <w:t>- w zależności od warunków atmosferycznych, szczegó</w:t>
      </w:r>
      <w:r w:rsidR="00392460" w:rsidRPr="00C01EB5">
        <w:rPr>
          <w:b w:val="0"/>
          <w:i w:val="0"/>
          <w:sz w:val="24"/>
          <w:szCs w:val="24"/>
        </w:rPr>
        <w:t>lnie w okresie suszy – 1-2 razy</w:t>
      </w:r>
      <w:r w:rsidR="00392460" w:rsidRPr="00C01EB5">
        <w:rPr>
          <w:b w:val="0"/>
          <w:i w:val="0"/>
          <w:sz w:val="24"/>
          <w:szCs w:val="24"/>
        </w:rPr>
        <w:br/>
      </w:r>
      <w:r w:rsidRPr="00C01EB5">
        <w:rPr>
          <w:b w:val="0"/>
          <w:i w:val="0"/>
          <w:sz w:val="24"/>
          <w:szCs w:val="24"/>
        </w:rPr>
        <w:t>w tygodniu, nawożenie i odchwaszczanie – 1 – krotne (lipiec-sierpień).</w:t>
      </w:r>
    </w:p>
    <w:p w:rsidR="006E5131" w:rsidRPr="00C01EB5" w:rsidRDefault="006E5131" w:rsidP="00C01EB5">
      <w:pPr>
        <w:pStyle w:val="Tekstpodstawowy"/>
        <w:spacing w:line="360" w:lineRule="auto"/>
        <w:jc w:val="both"/>
        <w:rPr>
          <w:b w:val="0"/>
          <w:i w:val="0"/>
          <w:sz w:val="24"/>
          <w:szCs w:val="24"/>
        </w:rPr>
      </w:pPr>
      <w:r w:rsidRPr="00C01EB5">
        <w:rPr>
          <w:b w:val="0"/>
          <w:i w:val="0"/>
          <w:sz w:val="24"/>
          <w:szCs w:val="24"/>
        </w:rPr>
        <w:t>2/ Utrzymania w należytym stanie drzew oraz krzewów rosnących na terenie amfiteatru, popr</w:t>
      </w:r>
      <w:r w:rsidR="00C01EB5" w:rsidRPr="00C01EB5">
        <w:rPr>
          <w:b w:val="0"/>
          <w:i w:val="0"/>
          <w:sz w:val="24"/>
          <w:szCs w:val="24"/>
        </w:rPr>
        <w:t xml:space="preserve">zez cięcia sanitarne </w:t>
      </w:r>
      <w:r w:rsidRPr="00C01EB5">
        <w:rPr>
          <w:b w:val="0"/>
          <w:i w:val="0"/>
          <w:sz w:val="24"/>
          <w:szCs w:val="24"/>
        </w:rPr>
        <w:t>raz do roku oraz wykonywanie zabiegów ochrony rośli</w:t>
      </w:r>
      <w:r w:rsidR="005C320D" w:rsidRPr="00C01EB5">
        <w:rPr>
          <w:b w:val="0"/>
          <w:i w:val="0"/>
          <w:sz w:val="24"/>
          <w:szCs w:val="24"/>
        </w:rPr>
        <w:t>n przed chorobami i szkodnikami</w:t>
      </w:r>
      <w:r w:rsidR="005C320D" w:rsidRPr="00C01EB5">
        <w:rPr>
          <w:b w:val="0"/>
          <w:i w:val="0"/>
          <w:sz w:val="24"/>
          <w:szCs w:val="24"/>
        </w:rPr>
        <w:br/>
      </w:r>
      <w:r w:rsidRPr="00C01EB5">
        <w:rPr>
          <w:b w:val="0"/>
          <w:i w:val="0"/>
          <w:sz w:val="24"/>
          <w:szCs w:val="24"/>
        </w:rPr>
        <w:t>w chwili zauważenia pierwszych objawów.</w:t>
      </w:r>
    </w:p>
    <w:p w:rsidR="00C01EB5" w:rsidRPr="00980813" w:rsidRDefault="006E5131" w:rsidP="00897BEC">
      <w:pPr>
        <w:pStyle w:val="Tekstpodstawowy"/>
        <w:spacing w:line="360" w:lineRule="auto"/>
        <w:jc w:val="both"/>
        <w:rPr>
          <w:b w:val="0"/>
          <w:i w:val="0"/>
          <w:sz w:val="24"/>
          <w:szCs w:val="24"/>
        </w:rPr>
      </w:pPr>
      <w:r w:rsidRPr="00C01EB5">
        <w:rPr>
          <w:b w:val="0"/>
          <w:i w:val="0"/>
          <w:sz w:val="24"/>
          <w:szCs w:val="24"/>
        </w:rPr>
        <w:t>3/ Utrzymania w należytym stanie ciągów pieszych oraz</w:t>
      </w:r>
      <w:r w:rsidR="00980813">
        <w:rPr>
          <w:b w:val="0"/>
          <w:i w:val="0"/>
          <w:sz w:val="24"/>
          <w:szCs w:val="24"/>
        </w:rPr>
        <w:t xml:space="preserve"> ciągów pieszo-jezdnych</w:t>
      </w:r>
      <w:r w:rsidRPr="00C01EB5">
        <w:rPr>
          <w:b w:val="0"/>
          <w:i w:val="0"/>
          <w:sz w:val="24"/>
          <w:szCs w:val="24"/>
        </w:rPr>
        <w:t>, poprzez usuwanie zanieczyszczeń stałych (butelek, puszek, papierów, gałęzi, itp.), zamiatanie</w:t>
      </w:r>
      <w:r w:rsidR="005C320D" w:rsidRPr="00C01EB5">
        <w:rPr>
          <w:b w:val="0"/>
          <w:i w:val="0"/>
          <w:sz w:val="24"/>
          <w:szCs w:val="24"/>
        </w:rPr>
        <w:t xml:space="preserve"> </w:t>
      </w:r>
      <w:r w:rsidRPr="00C01EB5">
        <w:rPr>
          <w:b w:val="0"/>
          <w:i w:val="0"/>
          <w:sz w:val="24"/>
          <w:szCs w:val="24"/>
        </w:rPr>
        <w:t xml:space="preserve">oraz odchwaszczanie </w:t>
      </w:r>
      <w:r w:rsidR="00980813">
        <w:rPr>
          <w:b w:val="0"/>
          <w:i w:val="0"/>
          <w:sz w:val="24"/>
          <w:szCs w:val="24"/>
        </w:rPr>
        <w:t xml:space="preserve">                          </w:t>
      </w:r>
      <w:r w:rsidRPr="00C01EB5">
        <w:rPr>
          <w:b w:val="0"/>
          <w:i w:val="0"/>
          <w:sz w:val="24"/>
          <w:szCs w:val="24"/>
        </w:rPr>
        <w:t>– w sezonie wiosenno - letnim – według pot</w:t>
      </w:r>
      <w:r w:rsidR="00C01EB5" w:rsidRPr="00C01EB5">
        <w:rPr>
          <w:b w:val="0"/>
          <w:i w:val="0"/>
          <w:sz w:val="24"/>
          <w:szCs w:val="24"/>
        </w:rPr>
        <w:t xml:space="preserve">rzeb jednak nie mniej niż </w:t>
      </w:r>
      <w:r w:rsidR="00980813">
        <w:rPr>
          <w:b w:val="0"/>
          <w:i w:val="0"/>
          <w:sz w:val="24"/>
          <w:szCs w:val="24"/>
        </w:rPr>
        <w:t xml:space="preserve">raz </w:t>
      </w:r>
      <w:r w:rsidRPr="00C01EB5">
        <w:rPr>
          <w:b w:val="0"/>
          <w:i w:val="0"/>
          <w:sz w:val="24"/>
          <w:szCs w:val="24"/>
        </w:rPr>
        <w:t>w tygodniu, a w okresie jesienno-zimowym</w:t>
      </w:r>
      <w:r w:rsidR="00EA69DB" w:rsidRPr="00C01EB5">
        <w:rPr>
          <w:b w:val="0"/>
          <w:i w:val="0"/>
          <w:sz w:val="24"/>
          <w:szCs w:val="24"/>
        </w:rPr>
        <w:t xml:space="preserve"> </w:t>
      </w:r>
      <w:r w:rsidRPr="00C01EB5">
        <w:rPr>
          <w:b w:val="0"/>
          <w:i w:val="0"/>
          <w:sz w:val="24"/>
          <w:szCs w:val="24"/>
        </w:rPr>
        <w:t>raz w miesiącu.</w:t>
      </w:r>
      <w:r w:rsidR="00EA69DB" w:rsidRPr="00C01EB5">
        <w:rPr>
          <w:b w:val="0"/>
          <w:i w:val="0"/>
          <w:sz w:val="24"/>
          <w:szCs w:val="24"/>
        </w:rPr>
        <w:t xml:space="preserve"> </w:t>
      </w:r>
    </w:p>
    <w:p w:rsidR="00BF1F74" w:rsidRPr="00092CA1" w:rsidRDefault="00BF1F74" w:rsidP="00BF1F74">
      <w:pPr>
        <w:pStyle w:val="Tekstpodstawowy"/>
        <w:spacing w:line="360" w:lineRule="auto"/>
        <w:jc w:val="both"/>
        <w:rPr>
          <w:b w:val="0"/>
          <w:i w:val="0"/>
          <w:sz w:val="24"/>
          <w:szCs w:val="24"/>
        </w:rPr>
      </w:pPr>
      <w:r w:rsidRPr="00092CA1">
        <w:rPr>
          <w:b w:val="0"/>
          <w:i w:val="0"/>
          <w:sz w:val="24"/>
          <w:szCs w:val="24"/>
        </w:rPr>
        <w:t>4. W zakresie organizacji imprez kulturalno-artystycznych i rozrywkowych na terenie amfiteatru, Wykonawca jest zobowiązany w szczególności do:</w:t>
      </w:r>
    </w:p>
    <w:p w:rsidR="00BF1F74" w:rsidRPr="00BF1F74" w:rsidRDefault="00BF1F74" w:rsidP="00BF1F74">
      <w:pPr>
        <w:pStyle w:val="Tekstpodstawowy"/>
        <w:spacing w:line="360" w:lineRule="auto"/>
        <w:jc w:val="both"/>
        <w:rPr>
          <w:i w:val="0"/>
          <w:color w:val="000000" w:themeColor="text1"/>
          <w:sz w:val="24"/>
          <w:szCs w:val="24"/>
        </w:rPr>
      </w:pPr>
      <w:r w:rsidRPr="00BF1F74">
        <w:rPr>
          <w:b w:val="0"/>
          <w:i w:val="0"/>
          <w:color w:val="000000" w:themeColor="text1"/>
          <w:sz w:val="24"/>
          <w:szCs w:val="24"/>
        </w:rPr>
        <w:t>1/ Pozyskiwania organizacji w amfiteatrze imprez kulturalno-artystycznych i rozrywkowych  oraz innych wynikających z funkcji obiektu, organizowanych przez podmioty zewnętrzne, z zastrzeżeniem pkt 3.</w:t>
      </w:r>
    </w:p>
    <w:p w:rsidR="00BF1F74" w:rsidRPr="00BF1F74" w:rsidRDefault="00BF1F74" w:rsidP="00BF1F74">
      <w:pPr>
        <w:pStyle w:val="Tekstpodstawowy"/>
        <w:spacing w:line="360" w:lineRule="auto"/>
        <w:jc w:val="both"/>
        <w:rPr>
          <w:b w:val="0"/>
          <w:i w:val="0"/>
          <w:color w:val="000000" w:themeColor="text1"/>
          <w:sz w:val="24"/>
          <w:szCs w:val="24"/>
        </w:rPr>
      </w:pPr>
      <w:r w:rsidRPr="00BF1F74">
        <w:rPr>
          <w:b w:val="0"/>
          <w:i w:val="0"/>
          <w:color w:val="000000" w:themeColor="text1"/>
          <w:sz w:val="24"/>
          <w:szCs w:val="24"/>
        </w:rPr>
        <w:t>2/ Organizowania we własnym zakresie lub współorganizowania imprez kulturalno-artystycznych                   i rozrywkowych oraz innych wynikających z funkcji obiektu, odbywających się w amfiteatrze,                       z zastrzeżeniem pkt 3.</w:t>
      </w:r>
    </w:p>
    <w:p w:rsidR="00BF1F74" w:rsidRPr="00092CA1" w:rsidRDefault="00BF1F74" w:rsidP="00BF1F74">
      <w:pPr>
        <w:pStyle w:val="Tekstpodstawowy"/>
        <w:spacing w:line="360" w:lineRule="auto"/>
        <w:jc w:val="both"/>
        <w:rPr>
          <w:b w:val="0"/>
          <w:i w:val="0"/>
          <w:sz w:val="24"/>
          <w:szCs w:val="24"/>
        </w:rPr>
      </w:pPr>
      <w:r w:rsidRPr="00092CA1">
        <w:rPr>
          <w:b w:val="0"/>
          <w:i w:val="0"/>
          <w:sz w:val="24"/>
          <w:szCs w:val="24"/>
        </w:rPr>
        <w:lastRenderedPageBreak/>
        <w:t xml:space="preserve">3/ Zapewnienia </w:t>
      </w:r>
      <w:r w:rsidRPr="00BF1F74">
        <w:rPr>
          <w:b w:val="0"/>
          <w:i w:val="0"/>
          <w:sz w:val="24"/>
          <w:szCs w:val="24"/>
        </w:rPr>
        <w:t>dostępności amfiteatru, w pierwszej kolejności, na organizację imprez wskazanych przez Zamawiającego oraz zapewnienia pełnej obsługi technicznej tych imprez.</w:t>
      </w:r>
      <w:r w:rsidRPr="00092CA1">
        <w:rPr>
          <w:b w:val="0"/>
          <w:i w:val="0"/>
          <w:sz w:val="24"/>
          <w:szCs w:val="24"/>
        </w:rPr>
        <w:t xml:space="preserve"> Zamawiający, </w:t>
      </w:r>
      <w:r>
        <w:rPr>
          <w:b w:val="0"/>
          <w:i w:val="0"/>
          <w:sz w:val="24"/>
          <w:szCs w:val="24"/>
        </w:rPr>
        <w:t xml:space="preserve">                      </w:t>
      </w:r>
      <w:r w:rsidRPr="00092CA1">
        <w:rPr>
          <w:b w:val="0"/>
          <w:i w:val="0"/>
          <w:sz w:val="24"/>
          <w:szCs w:val="24"/>
        </w:rPr>
        <w:t>w terminie do dnia 31 marca 20</w:t>
      </w:r>
      <w:r>
        <w:rPr>
          <w:b w:val="0"/>
          <w:i w:val="0"/>
          <w:sz w:val="24"/>
          <w:szCs w:val="24"/>
        </w:rPr>
        <w:t>21</w:t>
      </w:r>
      <w:r w:rsidRPr="00092CA1">
        <w:rPr>
          <w:b w:val="0"/>
          <w:i w:val="0"/>
          <w:sz w:val="24"/>
          <w:szCs w:val="24"/>
        </w:rPr>
        <w:t xml:space="preserve"> r., przekaże Wykonawcy wykaz imprez planowanych do organizacji na dany rok wraz z terminami obejmującymi montaż i demontaż techniki scenicznej.</w:t>
      </w:r>
    </w:p>
    <w:p w:rsidR="00BF1F74" w:rsidRPr="00092CA1" w:rsidRDefault="00BF1F74" w:rsidP="00BF1F74">
      <w:pPr>
        <w:pStyle w:val="Tekstpodstawowy"/>
        <w:spacing w:line="360" w:lineRule="auto"/>
        <w:jc w:val="both"/>
        <w:rPr>
          <w:b w:val="0"/>
          <w:i w:val="0"/>
          <w:sz w:val="24"/>
          <w:szCs w:val="24"/>
        </w:rPr>
      </w:pPr>
      <w:r w:rsidRPr="00092CA1">
        <w:rPr>
          <w:b w:val="0"/>
          <w:i w:val="0"/>
          <w:sz w:val="24"/>
          <w:szCs w:val="24"/>
        </w:rPr>
        <w:t>4/ Ustalenia cennika korzystania z amfiteatru w uzgodnieniu z Zamawiającym.</w:t>
      </w:r>
    </w:p>
    <w:p w:rsidR="00BF1F74" w:rsidRPr="00092CA1" w:rsidRDefault="00BF1F74" w:rsidP="00BF1F74">
      <w:pPr>
        <w:pStyle w:val="Tekstpodstawowy"/>
        <w:spacing w:line="360" w:lineRule="auto"/>
        <w:jc w:val="both"/>
        <w:rPr>
          <w:b w:val="0"/>
          <w:i w:val="0"/>
          <w:sz w:val="24"/>
          <w:szCs w:val="24"/>
        </w:rPr>
      </w:pPr>
      <w:r w:rsidRPr="00092CA1">
        <w:rPr>
          <w:b w:val="0"/>
          <w:i w:val="0"/>
          <w:sz w:val="24"/>
          <w:szCs w:val="24"/>
        </w:rPr>
        <w:t>5/ Prowadzenia wszelkiej dokumentacji finansowej i prawnej, związanej z udostępnianiem amfiteatru podmiotom zewnętrznym, zgodnie z obowiązującymi przepisami.</w:t>
      </w:r>
    </w:p>
    <w:p w:rsidR="00BF1F74" w:rsidRPr="00092CA1" w:rsidRDefault="00BF1F74" w:rsidP="00BF1F74">
      <w:pPr>
        <w:pStyle w:val="Tekstpodstawowy"/>
        <w:spacing w:line="360" w:lineRule="auto"/>
        <w:jc w:val="both"/>
        <w:rPr>
          <w:b w:val="0"/>
          <w:i w:val="0"/>
          <w:sz w:val="24"/>
          <w:szCs w:val="24"/>
        </w:rPr>
      </w:pPr>
      <w:r w:rsidRPr="00092CA1">
        <w:rPr>
          <w:b w:val="0"/>
          <w:i w:val="0"/>
          <w:sz w:val="24"/>
          <w:szCs w:val="24"/>
        </w:rPr>
        <w:t>6/ Ponoszenia pełnej odpowiedzialność prawnej i finansowej za wszelkie czynności związane</w:t>
      </w:r>
      <w:r w:rsidRPr="00092CA1">
        <w:rPr>
          <w:b w:val="0"/>
          <w:i w:val="0"/>
          <w:sz w:val="24"/>
          <w:szCs w:val="24"/>
        </w:rPr>
        <w:br/>
        <w:t>z udostępnianiem amfiteatru.</w:t>
      </w:r>
    </w:p>
    <w:p w:rsidR="00BF1F74" w:rsidRPr="00092CA1" w:rsidRDefault="00BF1F74" w:rsidP="00BF1F74">
      <w:pPr>
        <w:pStyle w:val="Tekstpodstawowy"/>
        <w:spacing w:line="360" w:lineRule="auto"/>
        <w:jc w:val="both"/>
        <w:rPr>
          <w:b w:val="0"/>
          <w:i w:val="0"/>
          <w:sz w:val="24"/>
          <w:szCs w:val="24"/>
        </w:rPr>
      </w:pPr>
      <w:r w:rsidRPr="00092CA1">
        <w:rPr>
          <w:b w:val="0"/>
          <w:i w:val="0"/>
          <w:sz w:val="24"/>
          <w:szCs w:val="24"/>
        </w:rPr>
        <w:t xml:space="preserve">7/ W przypadku gdy Wykonawca będzie organizatorem imprezy, do przestrzegania obowiązujących, </w:t>
      </w:r>
      <w:r w:rsidR="00CD5E8B">
        <w:rPr>
          <w:b w:val="0"/>
          <w:i w:val="0"/>
          <w:sz w:val="24"/>
          <w:szCs w:val="24"/>
        </w:rPr>
        <w:t xml:space="preserve">            </w:t>
      </w:r>
      <w:r w:rsidRPr="00092CA1">
        <w:rPr>
          <w:b w:val="0"/>
          <w:i w:val="0"/>
          <w:sz w:val="24"/>
          <w:szCs w:val="24"/>
        </w:rPr>
        <w:t>w tym zakresie przepisów prawa, a w szczególności ustawy z dnia 20 marca 2009 r. o bezpieczeństwie imprez masowych.</w:t>
      </w:r>
    </w:p>
    <w:p w:rsidR="00BF1F74" w:rsidRPr="00092CA1" w:rsidRDefault="00BF1F74" w:rsidP="00BF1F74">
      <w:pPr>
        <w:pStyle w:val="Tekstpodstawowy"/>
        <w:spacing w:line="360" w:lineRule="auto"/>
        <w:jc w:val="both"/>
        <w:rPr>
          <w:b w:val="0"/>
          <w:i w:val="0"/>
          <w:sz w:val="24"/>
          <w:szCs w:val="24"/>
        </w:rPr>
      </w:pPr>
      <w:r w:rsidRPr="00092CA1">
        <w:rPr>
          <w:b w:val="0"/>
          <w:i w:val="0"/>
          <w:sz w:val="24"/>
          <w:szCs w:val="24"/>
        </w:rPr>
        <w:t>8/ Prowadzenia nadzoru nad właściwym wykorzystaniem amfiteatru, zgodnie z aktualnie obowiązującym regulaminem określającym zasady i tryb korzystania z obiektu amfiteatru.</w:t>
      </w:r>
    </w:p>
    <w:p w:rsidR="00BF1F74" w:rsidRPr="00092CA1" w:rsidRDefault="00BF1F74" w:rsidP="00BF1F74">
      <w:pPr>
        <w:pStyle w:val="Tekstpodstawowy"/>
        <w:spacing w:line="360" w:lineRule="auto"/>
        <w:jc w:val="both"/>
        <w:rPr>
          <w:b w:val="0"/>
          <w:i w:val="0"/>
          <w:sz w:val="24"/>
          <w:szCs w:val="24"/>
        </w:rPr>
      </w:pPr>
      <w:r w:rsidRPr="00092CA1">
        <w:rPr>
          <w:b w:val="0"/>
          <w:i w:val="0"/>
          <w:sz w:val="24"/>
          <w:szCs w:val="24"/>
        </w:rPr>
        <w:t>9/ Niezwłocznego powiadamiania Zamawiającego o stwierdzonych nieprawidłowościach, mających wpływ na wykonywanie praw i obowiązków wynikających z zawartych umów z użytkownikami amfiteatru, a w szczególności o dokonywaniu, przez użytkowników obiektu, samowolnych zmian na obiekcie (jego części) lub wyposażeniu technicznym.</w:t>
      </w:r>
    </w:p>
    <w:p w:rsidR="006E5131" w:rsidRPr="009C4F4B" w:rsidRDefault="00BF1F74" w:rsidP="00BF1F74">
      <w:pPr>
        <w:pStyle w:val="Tekstpodstawowy"/>
        <w:spacing w:line="360" w:lineRule="auto"/>
        <w:jc w:val="both"/>
        <w:rPr>
          <w:b w:val="0"/>
          <w:i w:val="0"/>
          <w:sz w:val="24"/>
          <w:szCs w:val="24"/>
        </w:rPr>
      </w:pPr>
      <w:r w:rsidRPr="00092CA1">
        <w:rPr>
          <w:b w:val="0"/>
          <w:i w:val="0"/>
          <w:sz w:val="24"/>
          <w:szCs w:val="24"/>
        </w:rPr>
        <w:t>10/ Przyjmowania oraz załatwiania wniosków, skarg i interwencji użytkowników obiektu, prowadzenia ich ewidencji oraz reagowania na zgłaszane uwagi, a w przypadku, gdy załatwienie danej sprawy przekracza zakres uprawnień Wykonawcy, do niezwłocznego skontaktowania się z Zamawiającym.</w:t>
      </w:r>
    </w:p>
    <w:p w:rsidR="006E5131" w:rsidRPr="009C4F4B" w:rsidRDefault="00897BEC" w:rsidP="009C4F4B">
      <w:pPr>
        <w:pStyle w:val="Tekstpodstawowy"/>
        <w:spacing w:line="360" w:lineRule="auto"/>
        <w:rPr>
          <w:i w:val="0"/>
          <w:sz w:val="24"/>
          <w:szCs w:val="24"/>
        </w:rPr>
      </w:pPr>
      <w:r>
        <w:rPr>
          <w:i w:val="0"/>
          <w:sz w:val="24"/>
          <w:szCs w:val="24"/>
        </w:rPr>
        <w:t>§ 4</w:t>
      </w:r>
      <w:r w:rsidR="006E5131" w:rsidRPr="009C4F4B">
        <w:rPr>
          <w:i w:val="0"/>
          <w:sz w:val="24"/>
          <w:szCs w:val="24"/>
        </w:rPr>
        <w:t>.</w:t>
      </w:r>
    </w:p>
    <w:p w:rsidR="006E5131" w:rsidRPr="009C4F4B" w:rsidRDefault="00E678B1" w:rsidP="00E52C9F">
      <w:pPr>
        <w:pStyle w:val="Tekstpodstawowy"/>
        <w:spacing w:line="360" w:lineRule="auto"/>
        <w:rPr>
          <w:bCs/>
          <w:i w:val="0"/>
          <w:sz w:val="24"/>
          <w:szCs w:val="24"/>
        </w:rPr>
      </w:pPr>
      <w:r w:rsidRPr="009C4F4B">
        <w:rPr>
          <w:bCs/>
          <w:i w:val="0"/>
          <w:sz w:val="24"/>
          <w:szCs w:val="24"/>
        </w:rPr>
        <w:t>Inne obowiązki</w:t>
      </w:r>
      <w:r w:rsidR="009C4F4B" w:rsidRPr="009C4F4B">
        <w:rPr>
          <w:bCs/>
          <w:i w:val="0"/>
          <w:sz w:val="24"/>
          <w:szCs w:val="24"/>
        </w:rPr>
        <w:t xml:space="preserve"> Wykonawcy</w:t>
      </w:r>
    </w:p>
    <w:p w:rsidR="009C4F4B" w:rsidRDefault="00CD5E8B" w:rsidP="009C4F4B">
      <w:pPr>
        <w:spacing w:line="360" w:lineRule="auto"/>
        <w:jc w:val="both"/>
        <w:rPr>
          <w:sz w:val="24"/>
          <w:szCs w:val="24"/>
        </w:rPr>
      </w:pPr>
      <w:r>
        <w:rPr>
          <w:color w:val="000000"/>
          <w:sz w:val="24"/>
          <w:szCs w:val="24"/>
        </w:rPr>
        <w:t>1</w:t>
      </w:r>
      <w:r w:rsidR="009C4F4B" w:rsidRPr="00536CAF">
        <w:rPr>
          <w:color w:val="000000"/>
          <w:sz w:val="24"/>
          <w:szCs w:val="24"/>
        </w:rPr>
        <w:t xml:space="preserve">. Wykonawca </w:t>
      </w:r>
      <w:r w:rsidR="009C4F4B" w:rsidRPr="00536CAF">
        <w:rPr>
          <w:sz w:val="24"/>
          <w:szCs w:val="24"/>
        </w:rPr>
        <w:t>zapewnia wszelki sprzęt do realizacji przedmiotu zamówienia.</w:t>
      </w:r>
    </w:p>
    <w:p w:rsidR="009C4F4B" w:rsidRPr="00980813" w:rsidRDefault="00CD5E8B" w:rsidP="009C4F4B">
      <w:pPr>
        <w:spacing w:line="360" w:lineRule="auto"/>
        <w:jc w:val="both"/>
        <w:rPr>
          <w:sz w:val="24"/>
          <w:szCs w:val="24"/>
        </w:rPr>
      </w:pPr>
      <w:r>
        <w:rPr>
          <w:sz w:val="24"/>
          <w:szCs w:val="24"/>
        </w:rPr>
        <w:t>2</w:t>
      </w:r>
      <w:r w:rsidR="009C4F4B" w:rsidRPr="00980813">
        <w:rPr>
          <w:sz w:val="24"/>
          <w:szCs w:val="24"/>
        </w:rPr>
        <w:t>. Wykonawca gwarantuje przestrzeganie w trakcie realizacji przedmiotu zamówienia, określonych przepisami prawa ograniczeń, nakazów i zakazów, w związku z wystąpieniem na terenie RP stanu epidemii wywołanego zakażeniami wirusem SARS-CoV-2.</w:t>
      </w:r>
    </w:p>
    <w:p w:rsidR="009C4F4B" w:rsidRPr="00980813" w:rsidRDefault="00CD5E8B" w:rsidP="009C4F4B">
      <w:pPr>
        <w:pStyle w:val="Bezodstpw"/>
        <w:spacing w:line="360" w:lineRule="auto"/>
        <w:jc w:val="both"/>
        <w:rPr>
          <w:rFonts w:ascii="Times New Roman" w:hAnsi="Times New Roman"/>
          <w:color w:val="000000"/>
          <w:sz w:val="24"/>
          <w:szCs w:val="24"/>
        </w:rPr>
      </w:pPr>
      <w:r>
        <w:rPr>
          <w:rFonts w:ascii="Times New Roman" w:hAnsi="Times New Roman"/>
          <w:color w:val="000000"/>
          <w:sz w:val="24"/>
          <w:szCs w:val="24"/>
        </w:rPr>
        <w:t>3</w:t>
      </w:r>
      <w:r w:rsidR="009C4F4B" w:rsidRPr="00980813">
        <w:rPr>
          <w:rFonts w:ascii="Times New Roman" w:hAnsi="Times New Roman"/>
          <w:color w:val="000000"/>
          <w:sz w:val="24"/>
          <w:szCs w:val="24"/>
        </w:rPr>
        <w:t>. Wykonawca współpracuje z ubezpieczycielem w zakresie zniszczeń i dewastacji przedmiotu umowy, powierzonego w ramach niniejszej umowy, na warunkach ustalonych w umowie ubezpieczenia majątku.</w:t>
      </w:r>
    </w:p>
    <w:p w:rsidR="009C4F4B" w:rsidRDefault="00CD5E8B" w:rsidP="009C4F4B">
      <w:pPr>
        <w:spacing w:line="360" w:lineRule="auto"/>
        <w:jc w:val="both"/>
        <w:rPr>
          <w:color w:val="000000"/>
          <w:sz w:val="24"/>
          <w:szCs w:val="24"/>
        </w:rPr>
      </w:pPr>
      <w:r>
        <w:rPr>
          <w:color w:val="000000"/>
          <w:sz w:val="24"/>
          <w:szCs w:val="24"/>
        </w:rPr>
        <w:t>4</w:t>
      </w:r>
      <w:r w:rsidR="009C4F4B" w:rsidRPr="00980813">
        <w:rPr>
          <w:color w:val="000000"/>
          <w:sz w:val="24"/>
          <w:szCs w:val="24"/>
        </w:rPr>
        <w:t>. Wykonawca gwarantuje Zamawiającemu, w okresie trwania umowy, wstęp be</w:t>
      </w:r>
      <w:r w:rsidR="00E52C9F">
        <w:rPr>
          <w:color w:val="000000"/>
          <w:sz w:val="24"/>
          <w:szCs w:val="24"/>
        </w:rPr>
        <w:t>z ograniczenia na teren obiektu</w:t>
      </w:r>
      <w:r w:rsidR="009C4F4B" w:rsidRPr="00980813">
        <w:rPr>
          <w:color w:val="000000"/>
          <w:sz w:val="24"/>
          <w:szCs w:val="24"/>
        </w:rPr>
        <w:t xml:space="preserve"> w celu zbadania i sprawdzenia stanu wywiązywania się Wykonawcy z zawartej między stronami umowy </w:t>
      </w:r>
      <w:r w:rsidR="00E52C9F">
        <w:rPr>
          <w:color w:val="000000"/>
          <w:sz w:val="24"/>
          <w:szCs w:val="24"/>
        </w:rPr>
        <w:t>oraz uwzględnianie uwag Zamawiającego i rekomendacji</w:t>
      </w:r>
      <w:r w:rsidR="009C4F4B" w:rsidRPr="00980813">
        <w:rPr>
          <w:color w:val="000000"/>
          <w:sz w:val="24"/>
          <w:szCs w:val="24"/>
        </w:rPr>
        <w:t xml:space="preserve"> w zakresie realizacji poszczególnych postanowień umowy</w:t>
      </w:r>
      <w:r w:rsidR="009C4F4B">
        <w:rPr>
          <w:color w:val="000000"/>
          <w:sz w:val="24"/>
          <w:szCs w:val="24"/>
        </w:rPr>
        <w:t>.</w:t>
      </w:r>
    </w:p>
    <w:p w:rsidR="003125E4" w:rsidRPr="00BF1F74" w:rsidRDefault="00CD5E8B" w:rsidP="00BF1F74">
      <w:pPr>
        <w:autoSpaceDE w:val="0"/>
        <w:autoSpaceDN w:val="0"/>
        <w:adjustRightInd w:val="0"/>
        <w:spacing w:line="360" w:lineRule="auto"/>
        <w:jc w:val="both"/>
        <w:rPr>
          <w:color w:val="000000"/>
          <w:sz w:val="24"/>
          <w:szCs w:val="24"/>
        </w:rPr>
      </w:pPr>
      <w:r>
        <w:rPr>
          <w:sz w:val="24"/>
          <w:szCs w:val="24"/>
        </w:rPr>
        <w:t>5</w:t>
      </w:r>
      <w:r w:rsidR="009C4F4B" w:rsidRPr="00E16F69">
        <w:rPr>
          <w:sz w:val="24"/>
          <w:szCs w:val="24"/>
        </w:rPr>
        <w:t xml:space="preserve">. Wykonawca nie ma prawa </w:t>
      </w:r>
      <w:r w:rsidR="00E52C9F">
        <w:rPr>
          <w:color w:val="000000"/>
          <w:sz w:val="24"/>
          <w:szCs w:val="24"/>
        </w:rPr>
        <w:t>poddawać obiektu</w:t>
      </w:r>
      <w:r w:rsidR="009C4F4B" w:rsidRPr="00E16F69">
        <w:rPr>
          <w:color w:val="000000"/>
          <w:sz w:val="24"/>
          <w:szCs w:val="24"/>
        </w:rPr>
        <w:t xml:space="preserve"> znaczącym mo</w:t>
      </w:r>
      <w:r w:rsidR="00532AE3">
        <w:rPr>
          <w:color w:val="000000"/>
          <w:sz w:val="24"/>
          <w:szCs w:val="24"/>
        </w:rPr>
        <w:t>dyfikacjom, mającym wpływ na jego</w:t>
      </w:r>
      <w:r w:rsidR="009C4F4B" w:rsidRPr="00E16F69">
        <w:rPr>
          <w:color w:val="000000"/>
          <w:sz w:val="24"/>
          <w:szCs w:val="24"/>
        </w:rPr>
        <w:t xml:space="preserve"> charakter i funkcję. Wykonawca nie ma prawa wykorzystywan</w:t>
      </w:r>
      <w:r w:rsidR="00E52C9F">
        <w:rPr>
          <w:color w:val="000000"/>
          <w:sz w:val="24"/>
          <w:szCs w:val="24"/>
        </w:rPr>
        <w:t xml:space="preserve">ia elementów składowych obiektu, poza </w:t>
      </w:r>
      <w:r w:rsidR="00E52C9F">
        <w:rPr>
          <w:color w:val="000000"/>
          <w:sz w:val="24"/>
          <w:szCs w:val="24"/>
        </w:rPr>
        <w:lastRenderedPageBreak/>
        <w:t>jego</w:t>
      </w:r>
      <w:r w:rsidR="009C4F4B" w:rsidRPr="00E16F69">
        <w:rPr>
          <w:color w:val="000000"/>
          <w:sz w:val="24"/>
          <w:szCs w:val="24"/>
        </w:rPr>
        <w:t xml:space="preserve"> lokalizacją, jak również nie ma prawa dokonywania żadnych prac budowlanych polegających na przeb</w:t>
      </w:r>
      <w:r w:rsidR="00E52C9F">
        <w:rPr>
          <w:color w:val="000000"/>
          <w:sz w:val="24"/>
          <w:szCs w:val="24"/>
        </w:rPr>
        <w:t>udowie lub modernizacji obiektu i jego</w:t>
      </w:r>
      <w:r w:rsidR="009C4F4B" w:rsidRPr="00E16F69">
        <w:rPr>
          <w:color w:val="000000"/>
          <w:sz w:val="24"/>
          <w:szCs w:val="24"/>
        </w:rPr>
        <w:t xml:space="preserve"> elementów składowych, bez pisemnej zgody Zamawiającego.</w:t>
      </w:r>
    </w:p>
    <w:p w:rsidR="00ED14FB" w:rsidRDefault="00897BEC" w:rsidP="00ED14FB">
      <w:pPr>
        <w:spacing w:line="360" w:lineRule="auto"/>
        <w:jc w:val="center"/>
        <w:rPr>
          <w:b/>
          <w:sz w:val="24"/>
          <w:szCs w:val="24"/>
        </w:rPr>
      </w:pPr>
      <w:r>
        <w:rPr>
          <w:b/>
          <w:sz w:val="24"/>
          <w:szCs w:val="24"/>
        </w:rPr>
        <w:t>§ 5</w:t>
      </w:r>
      <w:r w:rsidR="006E5131" w:rsidRPr="00ED14FB">
        <w:rPr>
          <w:b/>
          <w:sz w:val="24"/>
          <w:szCs w:val="24"/>
        </w:rPr>
        <w:t>.</w:t>
      </w:r>
      <w:r w:rsidR="00ED14FB" w:rsidRPr="00ED14FB">
        <w:rPr>
          <w:b/>
          <w:sz w:val="24"/>
          <w:szCs w:val="24"/>
        </w:rPr>
        <w:t xml:space="preserve"> </w:t>
      </w:r>
    </w:p>
    <w:p w:rsidR="00ED14FB" w:rsidRPr="00ED14FB" w:rsidRDefault="00ED14FB" w:rsidP="00ED14FB">
      <w:pPr>
        <w:spacing w:line="360" w:lineRule="auto"/>
        <w:jc w:val="center"/>
        <w:rPr>
          <w:b/>
          <w:sz w:val="24"/>
          <w:szCs w:val="24"/>
        </w:rPr>
      </w:pPr>
      <w:r w:rsidRPr="00ED14FB">
        <w:rPr>
          <w:b/>
          <w:sz w:val="24"/>
          <w:szCs w:val="24"/>
        </w:rPr>
        <w:t>Gospodarka finansowa Wykonawcy</w:t>
      </w:r>
    </w:p>
    <w:p w:rsidR="00ED14FB" w:rsidRPr="00ED14FB" w:rsidRDefault="00ED14FB" w:rsidP="00ED14FB">
      <w:pPr>
        <w:spacing w:line="360" w:lineRule="auto"/>
        <w:jc w:val="both"/>
        <w:rPr>
          <w:sz w:val="24"/>
          <w:szCs w:val="24"/>
        </w:rPr>
      </w:pPr>
      <w:r w:rsidRPr="00ED14FB">
        <w:rPr>
          <w:sz w:val="24"/>
          <w:szCs w:val="24"/>
        </w:rPr>
        <w:t xml:space="preserve">1. Wykonawca zobowiązuje się do zapewnienia właściwej gospodarki ekonomiczno – finansowej,             w tym prowadzenie odrębnej ewidencji księgowej dla dokumentowania osiągniętych przychodów              i ponoszonych kosztów, dotyczących przedmiotowego zamówienia. </w:t>
      </w:r>
    </w:p>
    <w:p w:rsidR="00ED14FB" w:rsidRPr="00ED14FB" w:rsidRDefault="00ED14FB" w:rsidP="00ED14FB">
      <w:pPr>
        <w:spacing w:line="360" w:lineRule="auto"/>
        <w:jc w:val="both"/>
        <w:rPr>
          <w:rFonts w:eastAsia="SimSun"/>
          <w:kern w:val="1"/>
          <w:sz w:val="24"/>
          <w:szCs w:val="24"/>
          <w:lang w:eastAsia="zh-CN" w:bidi="hi-IN"/>
        </w:rPr>
      </w:pPr>
      <w:r w:rsidRPr="00ED14FB">
        <w:rPr>
          <w:sz w:val="24"/>
          <w:szCs w:val="24"/>
        </w:rPr>
        <w:t xml:space="preserve">2. </w:t>
      </w:r>
      <w:r w:rsidRPr="00ED14FB">
        <w:rPr>
          <w:rFonts w:eastAsia="SimSun"/>
          <w:kern w:val="1"/>
          <w:sz w:val="24"/>
          <w:szCs w:val="24"/>
          <w:lang w:eastAsia="zh-CN" w:bidi="hi-IN"/>
        </w:rPr>
        <w:t>Wszystkie ewentualne pożytki, osiągnięte w trakcie realizacji zadania, s</w:t>
      </w:r>
      <w:r w:rsidR="00BF1F74">
        <w:rPr>
          <w:rFonts w:eastAsia="SimSun"/>
          <w:kern w:val="1"/>
          <w:sz w:val="24"/>
          <w:szCs w:val="24"/>
          <w:lang w:eastAsia="zh-CN" w:bidi="hi-IN"/>
        </w:rPr>
        <w:t>tanowić będą przychód Wykonawcy, który je rozliczy a uzyskane</w:t>
      </w:r>
      <w:r w:rsidR="00484113">
        <w:rPr>
          <w:rFonts w:eastAsia="SimSun"/>
          <w:kern w:val="1"/>
          <w:sz w:val="24"/>
          <w:szCs w:val="24"/>
          <w:lang w:eastAsia="zh-CN" w:bidi="hi-IN"/>
        </w:rPr>
        <w:t xml:space="preserve"> </w:t>
      </w:r>
      <w:r w:rsidR="00E578C3">
        <w:rPr>
          <w:rFonts w:eastAsia="SimSun"/>
          <w:kern w:val="1"/>
          <w:sz w:val="24"/>
          <w:szCs w:val="24"/>
          <w:lang w:eastAsia="zh-CN" w:bidi="hi-IN"/>
        </w:rPr>
        <w:t>wpływy przekaże na realizację przedmiotu niniejszej umowy.</w:t>
      </w:r>
    </w:p>
    <w:p w:rsidR="00ED14FB" w:rsidRPr="003125E4" w:rsidRDefault="00ED14FB" w:rsidP="00ED14FB">
      <w:pPr>
        <w:pStyle w:val="Tekstpodstawowy"/>
        <w:spacing w:line="360" w:lineRule="auto"/>
        <w:jc w:val="both"/>
        <w:rPr>
          <w:b w:val="0"/>
          <w:i w:val="0"/>
          <w:sz w:val="24"/>
          <w:szCs w:val="24"/>
        </w:rPr>
      </w:pPr>
      <w:r w:rsidRPr="00ED14FB">
        <w:rPr>
          <w:b w:val="0"/>
          <w:i w:val="0"/>
          <w:sz w:val="24"/>
          <w:szCs w:val="24"/>
        </w:rPr>
        <w:t>3. Wykonawca zobowiązany jest do udostępniania Zamawiającemu na każde jego żądanie wszelkich dokumentów (w tym m.in. w zakresie uzyskanych przychodów oraz poniesionych wydatków), dotyczących realizacji przedmiotu umowy w terminie wyznaczonym przez Zamawiającego.</w:t>
      </w:r>
    </w:p>
    <w:p w:rsidR="00897BEC" w:rsidRDefault="00897BEC" w:rsidP="00ED14FB">
      <w:pPr>
        <w:pStyle w:val="Tekstpodstawowy"/>
        <w:spacing w:line="360" w:lineRule="auto"/>
        <w:rPr>
          <w:bCs/>
          <w:i w:val="0"/>
          <w:color w:val="000000"/>
          <w:sz w:val="24"/>
          <w:szCs w:val="24"/>
        </w:rPr>
      </w:pPr>
      <w:r>
        <w:rPr>
          <w:bCs/>
          <w:i w:val="0"/>
          <w:color w:val="000000"/>
          <w:sz w:val="24"/>
          <w:szCs w:val="24"/>
        </w:rPr>
        <w:t>§ 6.</w:t>
      </w:r>
    </w:p>
    <w:p w:rsidR="00ED14FB" w:rsidRPr="001B30B0" w:rsidRDefault="00ED14FB" w:rsidP="00ED14FB">
      <w:pPr>
        <w:pStyle w:val="Tekstpodstawowy"/>
        <w:spacing w:line="360" w:lineRule="auto"/>
        <w:rPr>
          <w:bCs/>
          <w:i w:val="0"/>
          <w:color w:val="000000"/>
          <w:sz w:val="24"/>
          <w:szCs w:val="24"/>
        </w:rPr>
      </w:pPr>
      <w:r w:rsidRPr="001B30B0">
        <w:rPr>
          <w:bCs/>
          <w:i w:val="0"/>
          <w:color w:val="000000"/>
          <w:sz w:val="24"/>
          <w:szCs w:val="24"/>
        </w:rPr>
        <w:t>Personel</w:t>
      </w:r>
    </w:p>
    <w:p w:rsidR="00ED14FB" w:rsidRPr="00EC020F" w:rsidRDefault="00ED14FB" w:rsidP="00ED14FB">
      <w:pPr>
        <w:pStyle w:val="Tekstpodstawowy"/>
        <w:spacing w:line="360" w:lineRule="auto"/>
        <w:jc w:val="both"/>
        <w:rPr>
          <w:b w:val="0"/>
          <w:i w:val="0"/>
          <w:sz w:val="24"/>
          <w:szCs w:val="24"/>
        </w:rPr>
      </w:pPr>
      <w:r w:rsidRPr="00EC020F">
        <w:rPr>
          <w:b w:val="0"/>
          <w:i w:val="0"/>
          <w:sz w:val="24"/>
          <w:szCs w:val="24"/>
        </w:rPr>
        <w:t>1. Wykonawca jest zobowiązany do dołożenia należytej staranności w zapewnieniu personelu</w:t>
      </w:r>
      <w:r>
        <w:rPr>
          <w:b w:val="0"/>
          <w:i w:val="0"/>
          <w:sz w:val="24"/>
          <w:szCs w:val="24"/>
        </w:rPr>
        <w:t xml:space="preserve"> posiadającego odpowiednie kwalifikacje, doświadczenie oraz przeszkolenie</w:t>
      </w:r>
      <w:r w:rsidRPr="00EC020F">
        <w:rPr>
          <w:b w:val="0"/>
          <w:i w:val="0"/>
          <w:sz w:val="24"/>
          <w:szCs w:val="24"/>
        </w:rPr>
        <w:t xml:space="preserve">, przy pomocy </w:t>
      </w:r>
      <w:r>
        <w:rPr>
          <w:b w:val="0"/>
          <w:i w:val="0"/>
          <w:sz w:val="24"/>
          <w:szCs w:val="24"/>
        </w:rPr>
        <w:t>którego realizować będzie swoje obowiązki</w:t>
      </w:r>
      <w:r w:rsidRPr="00EC020F">
        <w:rPr>
          <w:b w:val="0"/>
          <w:i w:val="0"/>
          <w:sz w:val="24"/>
          <w:szCs w:val="24"/>
        </w:rPr>
        <w:t>, będące przedmiot</w:t>
      </w:r>
      <w:r>
        <w:rPr>
          <w:b w:val="0"/>
          <w:i w:val="0"/>
          <w:sz w:val="24"/>
          <w:szCs w:val="24"/>
        </w:rPr>
        <w:t>em</w:t>
      </w:r>
      <w:r w:rsidRPr="00EC020F">
        <w:rPr>
          <w:b w:val="0"/>
          <w:i w:val="0"/>
          <w:sz w:val="24"/>
          <w:szCs w:val="24"/>
        </w:rPr>
        <w:t xml:space="preserve"> umowy, mając na uwadze przede wszystkim jakość świadczonych usług, pozyskiwane przychody i ponoszone koszty.</w:t>
      </w:r>
    </w:p>
    <w:p w:rsidR="00ED14FB" w:rsidRPr="001B30B0" w:rsidRDefault="00ED14FB" w:rsidP="00ED14FB">
      <w:pPr>
        <w:pStyle w:val="Tekstpodstawowy"/>
        <w:spacing w:line="360" w:lineRule="auto"/>
        <w:jc w:val="both"/>
        <w:rPr>
          <w:b w:val="0"/>
          <w:bCs/>
          <w:i w:val="0"/>
          <w:color w:val="000000"/>
          <w:sz w:val="24"/>
          <w:szCs w:val="24"/>
        </w:rPr>
      </w:pPr>
      <w:r w:rsidRPr="00EC020F">
        <w:rPr>
          <w:b w:val="0"/>
          <w:i w:val="0"/>
          <w:sz w:val="24"/>
          <w:szCs w:val="24"/>
        </w:rPr>
        <w:t xml:space="preserve">2. Stosownie do treści art. 29 ust. 3a ustawy </w:t>
      </w:r>
      <w:proofErr w:type="spellStart"/>
      <w:r w:rsidRPr="00EC020F">
        <w:rPr>
          <w:b w:val="0"/>
          <w:i w:val="0"/>
          <w:sz w:val="24"/>
          <w:szCs w:val="24"/>
        </w:rPr>
        <w:t>Pzp</w:t>
      </w:r>
      <w:proofErr w:type="spellEnd"/>
      <w:r>
        <w:rPr>
          <w:b w:val="0"/>
          <w:i w:val="0"/>
          <w:sz w:val="24"/>
          <w:szCs w:val="24"/>
        </w:rPr>
        <w:t>,</w:t>
      </w:r>
      <w:r w:rsidRPr="00EC020F">
        <w:rPr>
          <w:b w:val="0"/>
          <w:i w:val="0"/>
          <w:sz w:val="24"/>
          <w:szCs w:val="24"/>
        </w:rPr>
        <w:t xml:space="preserve"> Zamawiający wymaga za</w:t>
      </w:r>
      <w:r>
        <w:rPr>
          <w:b w:val="0"/>
          <w:i w:val="0"/>
          <w:sz w:val="24"/>
          <w:szCs w:val="24"/>
        </w:rPr>
        <w:t>trudnienia przez Wykonawcę lub p</w:t>
      </w:r>
      <w:r w:rsidRPr="00EC020F">
        <w:rPr>
          <w:b w:val="0"/>
          <w:i w:val="0"/>
          <w:sz w:val="24"/>
          <w:szCs w:val="24"/>
        </w:rPr>
        <w:t>odwykonawcę na podstawie umowy o pracę</w:t>
      </w:r>
      <w:r w:rsidR="00897BEC">
        <w:rPr>
          <w:b w:val="0"/>
          <w:i w:val="0"/>
          <w:sz w:val="24"/>
          <w:szCs w:val="24"/>
        </w:rPr>
        <w:t xml:space="preserve">, w rozumieniu przepisów ustawy </w:t>
      </w:r>
      <w:r w:rsidRPr="00EC020F">
        <w:rPr>
          <w:b w:val="0"/>
          <w:i w:val="0"/>
          <w:sz w:val="24"/>
          <w:szCs w:val="24"/>
        </w:rPr>
        <w:t>z dnia 26 czerwca 1974 r. – Kodeks pracy (</w:t>
      </w:r>
      <w:proofErr w:type="spellStart"/>
      <w:r w:rsidRPr="00EC020F">
        <w:rPr>
          <w:b w:val="0"/>
          <w:i w:val="0"/>
          <w:sz w:val="24"/>
          <w:szCs w:val="24"/>
        </w:rPr>
        <w:t>t.j</w:t>
      </w:r>
      <w:proofErr w:type="spellEnd"/>
      <w:r w:rsidRPr="00EC020F">
        <w:rPr>
          <w:b w:val="0"/>
          <w:i w:val="0"/>
          <w:sz w:val="24"/>
          <w:szCs w:val="24"/>
        </w:rPr>
        <w:t>.: Dz.U. z 2020 r., poz. 1320)</w:t>
      </w:r>
      <w:r>
        <w:rPr>
          <w:b w:val="0"/>
          <w:i w:val="0"/>
          <w:sz w:val="24"/>
          <w:szCs w:val="24"/>
        </w:rPr>
        <w:t>,</w:t>
      </w:r>
      <w:r w:rsidRPr="00EC020F">
        <w:rPr>
          <w:b w:val="0"/>
          <w:i w:val="0"/>
          <w:sz w:val="24"/>
          <w:szCs w:val="24"/>
        </w:rPr>
        <w:t xml:space="preserve"> osób wy</w:t>
      </w:r>
      <w:r>
        <w:rPr>
          <w:b w:val="0"/>
          <w:i w:val="0"/>
          <w:sz w:val="24"/>
          <w:szCs w:val="24"/>
        </w:rPr>
        <w:t>konujących czynności określone</w:t>
      </w:r>
      <w:r w:rsidRPr="00EC020F">
        <w:rPr>
          <w:b w:val="0"/>
          <w:i w:val="0"/>
          <w:sz w:val="24"/>
          <w:szCs w:val="24"/>
        </w:rPr>
        <w:t xml:space="preserve"> </w:t>
      </w:r>
      <w:r w:rsidR="00897BEC">
        <w:rPr>
          <w:b w:val="0"/>
          <w:i w:val="0"/>
          <w:sz w:val="24"/>
          <w:szCs w:val="24"/>
        </w:rPr>
        <w:t xml:space="preserve">                       </w:t>
      </w:r>
      <w:r w:rsidRPr="00EC020F">
        <w:rPr>
          <w:b w:val="0"/>
          <w:i w:val="0"/>
          <w:sz w:val="24"/>
          <w:szCs w:val="24"/>
        </w:rPr>
        <w:t xml:space="preserve">w </w:t>
      </w:r>
      <w:r w:rsidRPr="00EC020F">
        <w:rPr>
          <w:b w:val="0"/>
          <w:i w:val="0"/>
          <w:color w:val="000000"/>
          <w:sz w:val="24"/>
          <w:szCs w:val="24"/>
        </w:rPr>
        <w:t xml:space="preserve">§ </w:t>
      </w:r>
      <w:r>
        <w:rPr>
          <w:b w:val="0"/>
          <w:i w:val="0"/>
          <w:color w:val="000000"/>
          <w:sz w:val="24"/>
          <w:szCs w:val="24"/>
        </w:rPr>
        <w:t xml:space="preserve">3 i 4 </w:t>
      </w:r>
      <w:r>
        <w:rPr>
          <w:b w:val="0"/>
          <w:i w:val="0"/>
          <w:sz w:val="24"/>
          <w:szCs w:val="24"/>
        </w:rPr>
        <w:t xml:space="preserve">(poza czynnościami należącymi </w:t>
      </w:r>
      <w:r w:rsidRPr="00EC020F">
        <w:rPr>
          <w:b w:val="0"/>
          <w:i w:val="0"/>
          <w:sz w:val="24"/>
          <w:szCs w:val="24"/>
        </w:rPr>
        <w:t>do odpowiednich służb specjalistycz</w:t>
      </w:r>
      <w:r>
        <w:rPr>
          <w:b w:val="0"/>
          <w:i w:val="0"/>
          <w:sz w:val="24"/>
          <w:szCs w:val="24"/>
        </w:rPr>
        <w:t>nych</w:t>
      </w:r>
      <w:r w:rsidRPr="00EC020F">
        <w:rPr>
          <w:b w:val="0"/>
          <w:i w:val="0"/>
          <w:sz w:val="24"/>
          <w:szCs w:val="24"/>
        </w:rPr>
        <w:t>).</w:t>
      </w:r>
    </w:p>
    <w:p w:rsidR="00ED14FB" w:rsidRPr="00EC020F" w:rsidRDefault="00ED14FB" w:rsidP="00ED14FB">
      <w:pPr>
        <w:autoSpaceDE w:val="0"/>
        <w:autoSpaceDN w:val="0"/>
        <w:adjustRightInd w:val="0"/>
        <w:spacing w:line="360" w:lineRule="auto"/>
        <w:ind w:left="360" w:hanging="360"/>
        <w:jc w:val="both"/>
        <w:rPr>
          <w:sz w:val="24"/>
          <w:szCs w:val="24"/>
        </w:rPr>
      </w:pPr>
      <w:r>
        <w:rPr>
          <w:sz w:val="24"/>
          <w:szCs w:val="24"/>
        </w:rPr>
        <w:t>3</w:t>
      </w:r>
      <w:r w:rsidRPr="00EC020F">
        <w:rPr>
          <w:sz w:val="24"/>
          <w:szCs w:val="24"/>
        </w:rPr>
        <w:t>. W trakcie realizacji zamówienia Zamawiający uprawniony jest do wykonywania czynności</w:t>
      </w:r>
    </w:p>
    <w:p w:rsidR="00ED14FB" w:rsidRPr="00EC020F" w:rsidRDefault="00ED14FB" w:rsidP="00ED14FB">
      <w:pPr>
        <w:autoSpaceDE w:val="0"/>
        <w:autoSpaceDN w:val="0"/>
        <w:adjustRightInd w:val="0"/>
        <w:spacing w:line="360" w:lineRule="auto"/>
        <w:jc w:val="both"/>
        <w:rPr>
          <w:sz w:val="24"/>
          <w:szCs w:val="24"/>
        </w:rPr>
      </w:pPr>
      <w:r w:rsidRPr="00EC020F">
        <w:rPr>
          <w:sz w:val="24"/>
          <w:szCs w:val="24"/>
        </w:rPr>
        <w:t xml:space="preserve">kontrolnych wobec Wykonawcy odnośnie </w:t>
      </w:r>
      <w:r>
        <w:rPr>
          <w:sz w:val="24"/>
          <w:szCs w:val="24"/>
        </w:rPr>
        <w:t>spełniania przez Wykonawcę lub p</w:t>
      </w:r>
      <w:r w:rsidRPr="00EC020F">
        <w:rPr>
          <w:sz w:val="24"/>
          <w:szCs w:val="24"/>
        </w:rPr>
        <w:t>odwykonawcę wymogu zatrudnienia na podstawie umowy o pracę osób wykonujących wskazane wyżej czynności. Zamawiający uprawniony jest w szczególności do:</w:t>
      </w:r>
    </w:p>
    <w:p w:rsidR="00ED14FB" w:rsidRPr="00EC020F" w:rsidRDefault="00ED14FB" w:rsidP="00ED14FB">
      <w:pPr>
        <w:autoSpaceDE w:val="0"/>
        <w:autoSpaceDN w:val="0"/>
        <w:adjustRightInd w:val="0"/>
        <w:spacing w:line="360" w:lineRule="auto"/>
        <w:jc w:val="both"/>
        <w:rPr>
          <w:sz w:val="24"/>
          <w:szCs w:val="24"/>
        </w:rPr>
      </w:pPr>
      <w:r w:rsidRPr="00EC020F">
        <w:rPr>
          <w:sz w:val="24"/>
          <w:szCs w:val="24"/>
        </w:rPr>
        <w:t>1/ żądania oświadczeń i dokumentów w zakre</w:t>
      </w:r>
      <w:r>
        <w:rPr>
          <w:sz w:val="24"/>
          <w:szCs w:val="24"/>
        </w:rPr>
        <w:t>sie potwierdzenia spełniania wyżej wymienionych</w:t>
      </w:r>
      <w:r w:rsidRPr="00EC020F">
        <w:rPr>
          <w:sz w:val="24"/>
          <w:szCs w:val="24"/>
        </w:rPr>
        <w:t xml:space="preserve"> wymogów</w:t>
      </w:r>
      <w:r>
        <w:rPr>
          <w:sz w:val="24"/>
          <w:szCs w:val="24"/>
        </w:rPr>
        <w:t xml:space="preserve"> </w:t>
      </w:r>
      <w:r w:rsidRPr="00EC020F">
        <w:rPr>
          <w:sz w:val="24"/>
          <w:szCs w:val="24"/>
        </w:rPr>
        <w:t>i dokonywania ich oceny,</w:t>
      </w:r>
    </w:p>
    <w:p w:rsidR="00ED14FB" w:rsidRPr="00EC020F" w:rsidRDefault="00ED14FB" w:rsidP="00ED14FB">
      <w:pPr>
        <w:autoSpaceDE w:val="0"/>
        <w:autoSpaceDN w:val="0"/>
        <w:adjustRightInd w:val="0"/>
        <w:spacing w:line="360" w:lineRule="auto"/>
        <w:jc w:val="both"/>
        <w:rPr>
          <w:sz w:val="24"/>
          <w:szCs w:val="24"/>
        </w:rPr>
      </w:pPr>
      <w:r w:rsidRPr="00EC020F">
        <w:rPr>
          <w:sz w:val="24"/>
          <w:szCs w:val="24"/>
        </w:rPr>
        <w:t>2/ żądania wyjaśnień w przypadku wątpliwości w zakre</w:t>
      </w:r>
      <w:r>
        <w:rPr>
          <w:sz w:val="24"/>
          <w:szCs w:val="24"/>
        </w:rPr>
        <w:t>sie potwierdzenia spełniania wyżej wymienionych</w:t>
      </w:r>
      <w:r w:rsidRPr="00EC020F">
        <w:rPr>
          <w:sz w:val="24"/>
          <w:szCs w:val="24"/>
        </w:rPr>
        <w:t xml:space="preserve"> wymogów,</w:t>
      </w:r>
    </w:p>
    <w:p w:rsidR="00ED14FB" w:rsidRPr="00EC020F" w:rsidRDefault="00ED14FB" w:rsidP="00ED14FB">
      <w:pPr>
        <w:autoSpaceDE w:val="0"/>
        <w:autoSpaceDN w:val="0"/>
        <w:adjustRightInd w:val="0"/>
        <w:spacing w:line="360" w:lineRule="auto"/>
        <w:ind w:left="360" w:hanging="360"/>
        <w:jc w:val="both"/>
        <w:rPr>
          <w:sz w:val="24"/>
          <w:szCs w:val="24"/>
        </w:rPr>
      </w:pPr>
      <w:r w:rsidRPr="00EC020F">
        <w:rPr>
          <w:sz w:val="24"/>
          <w:szCs w:val="24"/>
        </w:rPr>
        <w:t>3/ przeprowadzania kontroli na miejscu wykonywania świadczenia.</w:t>
      </w:r>
    </w:p>
    <w:p w:rsidR="00ED14FB" w:rsidRPr="00EC020F" w:rsidRDefault="00ED14FB" w:rsidP="00ED14FB">
      <w:pPr>
        <w:autoSpaceDE w:val="0"/>
        <w:autoSpaceDN w:val="0"/>
        <w:adjustRightInd w:val="0"/>
        <w:spacing w:line="360" w:lineRule="auto"/>
        <w:jc w:val="both"/>
        <w:rPr>
          <w:sz w:val="24"/>
          <w:szCs w:val="24"/>
        </w:rPr>
      </w:pPr>
      <w:r>
        <w:rPr>
          <w:sz w:val="24"/>
          <w:szCs w:val="24"/>
        </w:rPr>
        <w:t>4</w:t>
      </w:r>
      <w:r w:rsidRPr="00EC020F">
        <w:rPr>
          <w:sz w:val="24"/>
          <w:szCs w:val="24"/>
        </w:rPr>
        <w:t>. W trakcie realizacji zamówienia</w:t>
      </w:r>
      <w:r>
        <w:rPr>
          <w:sz w:val="24"/>
          <w:szCs w:val="24"/>
        </w:rPr>
        <w:t>,</w:t>
      </w:r>
      <w:r w:rsidRPr="00EC020F">
        <w:rPr>
          <w:sz w:val="24"/>
          <w:szCs w:val="24"/>
        </w:rPr>
        <w:t xml:space="preserve"> na każde wezwanie Zamawiające</w:t>
      </w:r>
      <w:r>
        <w:rPr>
          <w:sz w:val="24"/>
          <w:szCs w:val="24"/>
        </w:rPr>
        <w:t xml:space="preserve">go w wyznaczonym </w:t>
      </w:r>
      <w:r w:rsidRPr="00EC020F">
        <w:rPr>
          <w:sz w:val="24"/>
          <w:szCs w:val="24"/>
        </w:rPr>
        <w:t>w tym wezwaniu terminie</w:t>
      </w:r>
      <w:r>
        <w:rPr>
          <w:sz w:val="24"/>
          <w:szCs w:val="24"/>
        </w:rPr>
        <w:t>,</w:t>
      </w:r>
      <w:r w:rsidRPr="00EC020F">
        <w:rPr>
          <w:sz w:val="24"/>
          <w:szCs w:val="24"/>
        </w:rPr>
        <w:t xml:space="preserve"> Wykonawca przedłoży Zamawiającemu wskazane poniżej dowody w celu </w:t>
      </w:r>
      <w:r w:rsidRPr="00EC020F">
        <w:rPr>
          <w:sz w:val="24"/>
          <w:szCs w:val="24"/>
        </w:rPr>
        <w:lastRenderedPageBreak/>
        <w:t>potwierdzenia spełnienia wymogu zatrudnienia na podstawie umo</w:t>
      </w:r>
      <w:r>
        <w:rPr>
          <w:sz w:val="24"/>
          <w:szCs w:val="24"/>
        </w:rPr>
        <w:t>wy o pracę przez Wykonawcę lub p</w:t>
      </w:r>
      <w:r w:rsidRPr="00EC020F">
        <w:rPr>
          <w:sz w:val="24"/>
          <w:szCs w:val="24"/>
        </w:rPr>
        <w:t>odwykonawcę osób wykonujących wskazane wyżej czynności w trakcie realizacji zamówienia:</w:t>
      </w:r>
    </w:p>
    <w:p w:rsidR="00ED14FB" w:rsidRPr="00EC020F" w:rsidRDefault="00ED14FB" w:rsidP="00ED14FB">
      <w:pPr>
        <w:autoSpaceDE w:val="0"/>
        <w:autoSpaceDN w:val="0"/>
        <w:adjustRightInd w:val="0"/>
        <w:spacing w:line="360" w:lineRule="auto"/>
        <w:jc w:val="both"/>
        <w:rPr>
          <w:sz w:val="24"/>
          <w:szCs w:val="24"/>
        </w:rPr>
      </w:pPr>
      <w:r>
        <w:rPr>
          <w:sz w:val="24"/>
          <w:szCs w:val="24"/>
        </w:rPr>
        <w:t>1/ oświadczenie Wykonawcy lub p</w:t>
      </w:r>
      <w:r w:rsidRPr="00EC020F">
        <w:rPr>
          <w:sz w:val="24"/>
          <w:szCs w:val="24"/>
        </w:rPr>
        <w:t>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w:t>
      </w:r>
      <w:r>
        <w:rPr>
          <w:sz w:val="24"/>
          <w:szCs w:val="24"/>
        </w:rPr>
        <w:t>czenia w imieniu Wykonawcy lub p</w:t>
      </w:r>
      <w:r w:rsidRPr="00EC020F">
        <w:rPr>
          <w:sz w:val="24"/>
          <w:szCs w:val="24"/>
        </w:rPr>
        <w:t>odwykonawcy;</w:t>
      </w:r>
    </w:p>
    <w:p w:rsidR="00ED14FB" w:rsidRPr="00EC020F" w:rsidRDefault="00ED14FB" w:rsidP="00ED14FB">
      <w:pPr>
        <w:autoSpaceDE w:val="0"/>
        <w:autoSpaceDN w:val="0"/>
        <w:adjustRightInd w:val="0"/>
        <w:spacing w:line="360" w:lineRule="auto"/>
        <w:jc w:val="both"/>
        <w:rPr>
          <w:sz w:val="24"/>
          <w:szCs w:val="24"/>
        </w:rPr>
      </w:pPr>
      <w:r w:rsidRPr="00EC020F">
        <w:rPr>
          <w:sz w:val="24"/>
          <w:szCs w:val="24"/>
        </w:rPr>
        <w:t>2/ poświadczoną za zgodność z oryginałem o</w:t>
      </w:r>
      <w:r>
        <w:rPr>
          <w:sz w:val="24"/>
          <w:szCs w:val="24"/>
        </w:rPr>
        <w:t>dpowiednio przez Wykonawcę lub p</w:t>
      </w:r>
      <w:r w:rsidRPr="00EC020F">
        <w:rPr>
          <w:sz w:val="24"/>
          <w:szCs w:val="24"/>
        </w:rPr>
        <w:t xml:space="preserve">odwykonawcę kopię umowy/umów o pracę osób wykonujących w trakcie realizacji zamówienia czynności, których dotyczy </w:t>
      </w:r>
      <w:r>
        <w:rPr>
          <w:sz w:val="24"/>
          <w:szCs w:val="24"/>
        </w:rPr>
        <w:t>w/w oświadczenie Wykonawcy lub p</w:t>
      </w:r>
      <w:r w:rsidRPr="00EC020F">
        <w:rPr>
          <w:sz w:val="24"/>
          <w:szCs w:val="24"/>
        </w:rPr>
        <w:t xml:space="preserve">odwykonawcy (wraz z dokumentem regulującym zakres obowiązków, jeżeli został sporządzony). Kopia umowy/umów powinna zostać zanonimizowana </w:t>
      </w:r>
      <w:r w:rsidR="00897BEC">
        <w:rPr>
          <w:sz w:val="24"/>
          <w:szCs w:val="24"/>
        </w:rPr>
        <w:t xml:space="preserve">                     </w:t>
      </w:r>
      <w:r w:rsidRPr="00EC020F">
        <w:rPr>
          <w:sz w:val="24"/>
          <w:szCs w:val="24"/>
        </w:rPr>
        <w:t>w sposób zapewniający ochronę danych osobowych pracowników, zgodnie z przepisami ustawy z dnia 10 maja 2018 r. o ochronie danych osobowych (</w:t>
      </w:r>
      <w:proofErr w:type="spellStart"/>
      <w:r w:rsidRPr="00EC020F">
        <w:rPr>
          <w:sz w:val="24"/>
          <w:szCs w:val="24"/>
        </w:rPr>
        <w:t>t.j</w:t>
      </w:r>
      <w:proofErr w:type="spellEnd"/>
      <w:r w:rsidRPr="00EC020F">
        <w:rPr>
          <w:sz w:val="24"/>
          <w:szCs w:val="24"/>
        </w:rPr>
        <w:t>.: Dz. U. 2019 r. poz. 1781), (tj.: w szczególności bez imion, nazwisk, adresów, nr PESEL pracowników). Informacje takie jak: data zawarcia umowy, rodzaj umowy o pracę i wymiar etatu powinny być możliwe do zidentyfikowania;</w:t>
      </w:r>
    </w:p>
    <w:p w:rsidR="00ED14FB" w:rsidRPr="00EC020F" w:rsidRDefault="00ED14FB" w:rsidP="00ED14FB">
      <w:pPr>
        <w:autoSpaceDE w:val="0"/>
        <w:autoSpaceDN w:val="0"/>
        <w:adjustRightInd w:val="0"/>
        <w:spacing w:line="360" w:lineRule="auto"/>
        <w:jc w:val="both"/>
        <w:rPr>
          <w:sz w:val="24"/>
          <w:szCs w:val="24"/>
        </w:rPr>
      </w:pPr>
      <w:r w:rsidRPr="00EC020F">
        <w:rPr>
          <w:sz w:val="24"/>
          <w:szCs w:val="24"/>
        </w:rPr>
        <w:t>3/ zaświadczenie właściwego oddziału ZUS, potwierdzające o</w:t>
      </w:r>
      <w:r>
        <w:rPr>
          <w:sz w:val="24"/>
          <w:szCs w:val="24"/>
        </w:rPr>
        <w:t>płacanie przez Wykonawcę lub p</w:t>
      </w:r>
      <w:r w:rsidRPr="00EC020F">
        <w:rPr>
          <w:sz w:val="24"/>
          <w:szCs w:val="24"/>
        </w:rPr>
        <w:t xml:space="preserve">odwykonawcę składek na ubezpieczenia społeczne i zdrowotne z tytułu zatrudnienia na podstawie umów o pracę za ostatni okres rozliczeniowy; </w:t>
      </w:r>
    </w:p>
    <w:p w:rsidR="00ED14FB" w:rsidRPr="00EC020F" w:rsidRDefault="00ED14FB" w:rsidP="00ED14FB">
      <w:pPr>
        <w:autoSpaceDE w:val="0"/>
        <w:autoSpaceDN w:val="0"/>
        <w:adjustRightInd w:val="0"/>
        <w:spacing w:line="360" w:lineRule="auto"/>
        <w:jc w:val="both"/>
        <w:rPr>
          <w:sz w:val="24"/>
          <w:szCs w:val="24"/>
        </w:rPr>
      </w:pPr>
      <w:r w:rsidRPr="00EC020F">
        <w:rPr>
          <w:sz w:val="24"/>
          <w:szCs w:val="24"/>
        </w:rPr>
        <w:t>4/ poświadczoną za zgodność z oryginałem o</w:t>
      </w:r>
      <w:r>
        <w:rPr>
          <w:sz w:val="24"/>
          <w:szCs w:val="24"/>
        </w:rPr>
        <w:t>dpowiednio przez Wykonawcę lub p</w:t>
      </w:r>
      <w:r w:rsidRPr="00EC020F">
        <w:rPr>
          <w:sz w:val="24"/>
          <w:szCs w:val="24"/>
        </w:rPr>
        <w:t xml:space="preserve">odwykonawcę kopię dowodu potwierdzającego zgłoszenie pracownika przez pracodawcę do ubezpieczeń, zanonimizowaną </w:t>
      </w:r>
      <w:r w:rsidR="00897BEC">
        <w:rPr>
          <w:sz w:val="24"/>
          <w:szCs w:val="24"/>
        </w:rPr>
        <w:t xml:space="preserve"> </w:t>
      </w:r>
      <w:r w:rsidRPr="00EC020F">
        <w:rPr>
          <w:sz w:val="24"/>
          <w:szCs w:val="24"/>
        </w:rPr>
        <w:t>w sposób zapewniający ochronę danych osobowych pracowników, zgodnie z przepisami ustawy z dnia 10 maja 2018 r. o ochronie danych osobowych (</w:t>
      </w:r>
      <w:proofErr w:type="spellStart"/>
      <w:r w:rsidRPr="00EC020F">
        <w:rPr>
          <w:sz w:val="24"/>
          <w:szCs w:val="24"/>
        </w:rPr>
        <w:t>t.j</w:t>
      </w:r>
      <w:proofErr w:type="spellEnd"/>
      <w:r w:rsidRPr="00EC020F">
        <w:rPr>
          <w:sz w:val="24"/>
          <w:szCs w:val="24"/>
        </w:rPr>
        <w:t>.: Dz. U. 2019 r. poz. 1781).</w:t>
      </w:r>
    </w:p>
    <w:p w:rsidR="00ED14FB" w:rsidRPr="00EC020F" w:rsidRDefault="00ED14FB" w:rsidP="00ED14FB">
      <w:pPr>
        <w:autoSpaceDE w:val="0"/>
        <w:autoSpaceDN w:val="0"/>
        <w:adjustRightInd w:val="0"/>
        <w:spacing w:line="360" w:lineRule="auto"/>
        <w:jc w:val="both"/>
        <w:rPr>
          <w:sz w:val="24"/>
          <w:szCs w:val="24"/>
        </w:rPr>
      </w:pPr>
      <w:r>
        <w:rPr>
          <w:sz w:val="24"/>
          <w:szCs w:val="24"/>
        </w:rPr>
        <w:t>5</w:t>
      </w:r>
      <w:r w:rsidRPr="00EC020F">
        <w:rPr>
          <w:sz w:val="24"/>
          <w:szCs w:val="24"/>
        </w:rPr>
        <w:t>. Z tytułu nie</w:t>
      </w:r>
      <w:r>
        <w:rPr>
          <w:sz w:val="24"/>
          <w:szCs w:val="24"/>
        </w:rPr>
        <w:t>spełnienia przez Wykonawcę lub p</w:t>
      </w:r>
      <w:r w:rsidRPr="00EC020F">
        <w:rPr>
          <w:sz w:val="24"/>
          <w:szCs w:val="24"/>
        </w:rPr>
        <w:t>odwykonawcę wymogu zatrudnienia na podstawie umowy o pracę osób wykonujących wskazane w</w:t>
      </w:r>
      <w:r>
        <w:rPr>
          <w:sz w:val="24"/>
          <w:szCs w:val="24"/>
        </w:rPr>
        <w:t xml:space="preserve"> powyższych punktach czynności Z</w:t>
      </w:r>
      <w:r w:rsidRPr="00EC020F">
        <w:rPr>
          <w:sz w:val="24"/>
          <w:szCs w:val="24"/>
        </w:rPr>
        <w:t>amawiający przewiduje sankcję w postaci obowiązku zapłaty przez Wykonawcę kary umownej w wysokości określonej w istotnych postanowieniach umowy w sprawie zamówienia publicznego. Niezłożenie przez</w:t>
      </w:r>
      <w:r>
        <w:rPr>
          <w:sz w:val="24"/>
          <w:szCs w:val="24"/>
        </w:rPr>
        <w:t xml:space="preserve"> Wykonawcę w wyznaczonym przez Z</w:t>
      </w:r>
      <w:r w:rsidRPr="00EC020F">
        <w:rPr>
          <w:sz w:val="24"/>
          <w:szCs w:val="24"/>
        </w:rPr>
        <w:t>amawiającego terminie żądanych przez Zamawiającego dowodów w celu potwierdzenia speł</w:t>
      </w:r>
      <w:r>
        <w:rPr>
          <w:sz w:val="24"/>
          <w:szCs w:val="24"/>
        </w:rPr>
        <w:t>nienia przez Wykonawcę lub p</w:t>
      </w:r>
      <w:r w:rsidRPr="00EC020F">
        <w:rPr>
          <w:sz w:val="24"/>
          <w:szCs w:val="24"/>
        </w:rPr>
        <w:t>odwykonawcę wymogu zatrudnienia na podstawie umowy o pracę traktowane będzie jako nie</w:t>
      </w:r>
      <w:r>
        <w:rPr>
          <w:sz w:val="24"/>
          <w:szCs w:val="24"/>
        </w:rPr>
        <w:t>spełnienie przez Wykonawcę lub p</w:t>
      </w:r>
      <w:r w:rsidRPr="00EC020F">
        <w:rPr>
          <w:sz w:val="24"/>
          <w:szCs w:val="24"/>
        </w:rPr>
        <w:t>odwykonawcę wymogu zatrudnienia na podstawie umowy o pracę osób wyk</w:t>
      </w:r>
      <w:r>
        <w:rPr>
          <w:sz w:val="24"/>
          <w:szCs w:val="24"/>
        </w:rPr>
        <w:t>onujących wskazane w ust. 2</w:t>
      </w:r>
      <w:r w:rsidRPr="00EC020F">
        <w:rPr>
          <w:sz w:val="24"/>
          <w:szCs w:val="24"/>
        </w:rPr>
        <w:t xml:space="preserve"> czynności.</w:t>
      </w:r>
    </w:p>
    <w:p w:rsidR="00ED14FB" w:rsidRDefault="00ED14FB" w:rsidP="00ED14FB">
      <w:pPr>
        <w:spacing w:line="360" w:lineRule="auto"/>
        <w:jc w:val="both"/>
        <w:rPr>
          <w:sz w:val="24"/>
          <w:szCs w:val="24"/>
        </w:rPr>
      </w:pPr>
      <w:r>
        <w:rPr>
          <w:sz w:val="24"/>
          <w:szCs w:val="24"/>
        </w:rPr>
        <w:t>6</w:t>
      </w:r>
      <w:r w:rsidRPr="00EC020F">
        <w:rPr>
          <w:sz w:val="24"/>
          <w:szCs w:val="24"/>
        </w:rPr>
        <w:t>. W przypadku uzasadnionych wątpliwości co do przestrzegania p</w:t>
      </w:r>
      <w:r>
        <w:rPr>
          <w:sz w:val="24"/>
          <w:szCs w:val="24"/>
        </w:rPr>
        <w:t>rawa pracy przez Wykonawcę lub p</w:t>
      </w:r>
      <w:r w:rsidRPr="00EC020F">
        <w:rPr>
          <w:sz w:val="24"/>
          <w:szCs w:val="24"/>
        </w:rPr>
        <w:t>odwykonawcę, Zamawiający może zwrócić się o przeprowadzenie kontroli przez Państwową Inspekcję Pracy.</w:t>
      </w:r>
    </w:p>
    <w:p w:rsidR="00ED14FB" w:rsidRDefault="00ED14FB" w:rsidP="00ED14FB">
      <w:pPr>
        <w:spacing w:line="360" w:lineRule="auto"/>
        <w:jc w:val="both"/>
        <w:rPr>
          <w:sz w:val="24"/>
          <w:szCs w:val="24"/>
        </w:rPr>
      </w:pPr>
      <w:r>
        <w:rPr>
          <w:sz w:val="24"/>
          <w:szCs w:val="24"/>
        </w:rPr>
        <w:lastRenderedPageBreak/>
        <w:t xml:space="preserve">7. </w:t>
      </w:r>
      <w:r w:rsidRPr="00183662">
        <w:rPr>
          <w:sz w:val="24"/>
          <w:szCs w:val="24"/>
        </w:rPr>
        <w:t>Zamawiający wyznacza ze swe</w:t>
      </w:r>
      <w:r w:rsidR="00E52C9F">
        <w:rPr>
          <w:sz w:val="24"/>
          <w:szCs w:val="24"/>
        </w:rPr>
        <w:t>j strony osobę odpowiedzialną</w:t>
      </w:r>
      <w:r w:rsidRPr="00183662">
        <w:rPr>
          <w:sz w:val="24"/>
          <w:szCs w:val="24"/>
        </w:rPr>
        <w:t xml:space="preserve"> za robocze kontakty</w:t>
      </w:r>
      <w:r>
        <w:rPr>
          <w:sz w:val="24"/>
          <w:szCs w:val="24"/>
        </w:rPr>
        <w:t xml:space="preserve"> </w:t>
      </w:r>
      <w:r w:rsidRPr="00183662">
        <w:rPr>
          <w:sz w:val="24"/>
          <w:szCs w:val="24"/>
        </w:rPr>
        <w:t xml:space="preserve">z Wykonawcą: </w:t>
      </w:r>
      <w:r>
        <w:rPr>
          <w:sz w:val="24"/>
          <w:szCs w:val="24"/>
        </w:rPr>
        <w:t>…………………………………………………………………………………………………………</w:t>
      </w:r>
    </w:p>
    <w:p w:rsidR="00ED14FB" w:rsidRPr="00EC020F" w:rsidRDefault="00ED14FB" w:rsidP="00ED14FB">
      <w:pPr>
        <w:spacing w:line="360" w:lineRule="auto"/>
        <w:jc w:val="both"/>
        <w:rPr>
          <w:sz w:val="24"/>
          <w:szCs w:val="24"/>
        </w:rPr>
      </w:pPr>
      <w:r>
        <w:rPr>
          <w:sz w:val="24"/>
          <w:szCs w:val="24"/>
        </w:rPr>
        <w:t>8</w:t>
      </w:r>
      <w:r w:rsidRPr="00183662">
        <w:rPr>
          <w:sz w:val="24"/>
          <w:szCs w:val="24"/>
        </w:rPr>
        <w:t xml:space="preserve">. Wykonawca wyznacza ze swej strony osobę odpowiedzialną za robocze kontakty                     </w:t>
      </w:r>
      <w:r>
        <w:rPr>
          <w:sz w:val="24"/>
          <w:szCs w:val="24"/>
        </w:rPr>
        <w:t xml:space="preserve">            z Zamawiającym: ………………………………………………………………………………………</w:t>
      </w:r>
    </w:p>
    <w:p w:rsidR="00897BEC" w:rsidRDefault="00897BEC" w:rsidP="00897BEC">
      <w:pPr>
        <w:pStyle w:val="Tekstpodstawowy"/>
        <w:spacing w:line="360" w:lineRule="auto"/>
        <w:rPr>
          <w:i w:val="0"/>
          <w:sz w:val="24"/>
          <w:szCs w:val="24"/>
        </w:rPr>
      </w:pPr>
      <w:r>
        <w:rPr>
          <w:i w:val="0"/>
          <w:sz w:val="24"/>
          <w:szCs w:val="24"/>
        </w:rPr>
        <w:t>§ 7.</w:t>
      </w:r>
    </w:p>
    <w:p w:rsidR="00897BEC" w:rsidRPr="00525CB9" w:rsidRDefault="00897BEC" w:rsidP="00897BEC">
      <w:pPr>
        <w:pStyle w:val="Tekstpodstawowy"/>
        <w:spacing w:line="360" w:lineRule="auto"/>
        <w:rPr>
          <w:i w:val="0"/>
          <w:sz w:val="24"/>
          <w:szCs w:val="24"/>
        </w:rPr>
      </w:pPr>
      <w:r>
        <w:rPr>
          <w:i w:val="0"/>
          <w:sz w:val="24"/>
          <w:szCs w:val="24"/>
        </w:rPr>
        <w:t>Sprawozdanie z realizacji przedmiotu zamówienia</w:t>
      </w:r>
    </w:p>
    <w:p w:rsidR="00897BEC" w:rsidRDefault="00E578C3" w:rsidP="00AB61FE">
      <w:pPr>
        <w:spacing w:line="360" w:lineRule="auto"/>
        <w:jc w:val="both"/>
        <w:rPr>
          <w:color w:val="000000"/>
          <w:sz w:val="24"/>
          <w:szCs w:val="24"/>
        </w:rPr>
      </w:pPr>
      <w:r>
        <w:rPr>
          <w:color w:val="000000"/>
          <w:sz w:val="24"/>
          <w:szCs w:val="24"/>
        </w:rPr>
        <w:t xml:space="preserve">1. </w:t>
      </w:r>
      <w:r w:rsidR="00897BEC" w:rsidRPr="000A0D45">
        <w:rPr>
          <w:color w:val="000000"/>
          <w:sz w:val="24"/>
          <w:szCs w:val="24"/>
        </w:rPr>
        <w:t>Wykonawca jest zobowiązany przedstawiać kwartalne spra</w:t>
      </w:r>
      <w:r w:rsidR="00897BEC" w:rsidRPr="005C6B40">
        <w:rPr>
          <w:color w:val="000000"/>
          <w:sz w:val="24"/>
          <w:szCs w:val="24"/>
        </w:rPr>
        <w:t xml:space="preserve">wozdania z </w:t>
      </w:r>
      <w:r w:rsidR="00897BEC">
        <w:rPr>
          <w:color w:val="000000"/>
          <w:sz w:val="24"/>
          <w:szCs w:val="24"/>
        </w:rPr>
        <w:t xml:space="preserve">realizacji przedmiotu umowy, obejmujące wykaz prac </w:t>
      </w:r>
      <w:r w:rsidR="00897BEC" w:rsidRPr="005C6B40">
        <w:rPr>
          <w:color w:val="000000"/>
          <w:sz w:val="24"/>
          <w:szCs w:val="24"/>
        </w:rPr>
        <w:t>i czynności dokonanych w okr</w:t>
      </w:r>
      <w:r w:rsidR="00897BEC">
        <w:rPr>
          <w:color w:val="000000"/>
          <w:sz w:val="24"/>
          <w:szCs w:val="24"/>
        </w:rPr>
        <w:t>esie sprawozdawczym przez Wykona</w:t>
      </w:r>
      <w:r w:rsidR="00897BEC" w:rsidRPr="005C6B40">
        <w:rPr>
          <w:color w:val="000000"/>
          <w:sz w:val="24"/>
          <w:szCs w:val="24"/>
        </w:rPr>
        <w:t>wcę</w:t>
      </w:r>
      <w:r w:rsidR="00897BEC">
        <w:rPr>
          <w:color w:val="000000"/>
          <w:sz w:val="24"/>
          <w:szCs w:val="24"/>
        </w:rPr>
        <w:t xml:space="preserve">, </w:t>
      </w:r>
      <w:r w:rsidR="00AB61FE">
        <w:rPr>
          <w:color w:val="000000"/>
          <w:sz w:val="24"/>
          <w:szCs w:val="24"/>
        </w:rPr>
        <w:t xml:space="preserve">                     </w:t>
      </w:r>
      <w:r w:rsidR="00897BEC">
        <w:rPr>
          <w:color w:val="000000"/>
          <w:sz w:val="24"/>
          <w:szCs w:val="24"/>
        </w:rPr>
        <w:t>w terminie do 10 dnia miesiąca następującego po zakończeniu kwartału.</w:t>
      </w:r>
    </w:p>
    <w:p w:rsidR="00E578C3" w:rsidRPr="00E578C3" w:rsidRDefault="00E578C3" w:rsidP="00AB61FE">
      <w:pPr>
        <w:spacing w:line="360" w:lineRule="auto"/>
        <w:jc w:val="both"/>
        <w:rPr>
          <w:color w:val="FF0000"/>
          <w:sz w:val="24"/>
          <w:szCs w:val="24"/>
        </w:rPr>
      </w:pPr>
      <w:r>
        <w:rPr>
          <w:color w:val="000000"/>
          <w:sz w:val="24"/>
          <w:szCs w:val="24"/>
        </w:rPr>
        <w:t>2</w:t>
      </w:r>
      <w:r w:rsidRPr="00E578C3">
        <w:rPr>
          <w:color w:val="000000" w:themeColor="text1"/>
          <w:sz w:val="24"/>
          <w:szCs w:val="24"/>
        </w:rPr>
        <w:t>. Sprawozdania, o których mowa w ust. 1, muszą zawierać liczbę dni w okresie sprawozdawczym,               w których obiekt był użytkowany, zgodnie z przeznaczeniem określonym w § 2 wraz z liczbą uczestników.</w:t>
      </w:r>
    </w:p>
    <w:p w:rsidR="00897BEC" w:rsidRPr="00CC3647" w:rsidRDefault="00897BEC" w:rsidP="00897BEC">
      <w:pPr>
        <w:pStyle w:val="Tekstpodstawowy"/>
        <w:spacing w:line="360" w:lineRule="auto"/>
        <w:rPr>
          <w:i w:val="0"/>
          <w:sz w:val="24"/>
          <w:szCs w:val="24"/>
        </w:rPr>
      </w:pPr>
      <w:r>
        <w:rPr>
          <w:i w:val="0"/>
          <w:sz w:val="24"/>
          <w:szCs w:val="24"/>
        </w:rPr>
        <w:t>§ 8</w:t>
      </w:r>
      <w:r w:rsidRPr="00CC3647">
        <w:rPr>
          <w:i w:val="0"/>
          <w:sz w:val="24"/>
          <w:szCs w:val="24"/>
        </w:rPr>
        <w:t>.</w:t>
      </w:r>
    </w:p>
    <w:p w:rsidR="00897BEC" w:rsidRPr="00CC3647" w:rsidRDefault="00897BEC" w:rsidP="00897BEC">
      <w:pPr>
        <w:pStyle w:val="Tekstpodstawowy"/>
        <w:spacing w:line="360" w:lineRule="auto"/>
        <w:rPr>
          <w:bCs/>
          <w:i w:val="0"/>
          <w:sz w:val="24"/>
          <w:szCs w:val="24"/>
        </w:rPr>
      </w:pPr>
      <w:r w:rsidRPr="00CC3647">
        <w:rPr>
          <w:bCs/>
          <w:i w:val="0"/>
          <w:sz w:val="24"/>
          <w:szCs w:val="24"/>
        </w:rPr>
        <w:t>Termin realizacji przedmiotu zamówienia</w:t>
      </w:r>
    </w:p>
    <w:p w:rsidR="00897BEC" w:rsidRPr="00CC3647" w:rsidRDefault="00897BEC" w:rsidP="00897BEC">
      <w:pPr>
        <w:pStyle w:val="Tekstpodstawowy"/>
        <w:spacing w:line="360" w:lineRule="auto"/>
        <w:jc w:val="both"/>
        <w:rPr>
          <w:b w:val="0"/>
          <w:i w:val="0"/>
          <w:sz w:val="24"/>
          <w:szCs w:val="24"/>
        </w:rPr>
      </w:pPr>
      <w:r w:rsidRPr="00CC3647">
        <w:rPr>
          <w:b w:val="0"/>
          <w:i w:val="0"/>
          <w:sz w:val="24"/>
          <w:szCs w:val="24"/>
        </w:rPr>
        <w:t xml:space="preserve">Wykonawca zobowiązuje się realizować przedmiot zamówienia </w:t>
      </w:r>
      <w:r w:rsidRPr="00CC3647">
        <w:rPr>
          <w:b w:val="0"/>
          <w:bCs/>
          <w:i w:val="0"/>
          <w:sz w:val="24"/>
          <w:szCs w:val="24"/>
        </w:rPr>
        <w:t>od dnia 01.01.2021 r. do dnia</w:t>
      </w:r>
      <w:r w:rsidRPr="00CC3647">
        <w:rPr>
          <w:b w:val="0"/>
          <w:bCs/>
          <w:i w:val="0"/>
          <w:sz w:val="24"/>
          <w:szCs w:val="24"/>
        </w:rPr>
        <w:br/>
        <w:t>31</w:t>
      </w:r>
      <w:r w:rsidRPr="00CC3647">
        <w:rPr>
          <w:b w:val="0"/>
          <w:i w:val="0"/>
          <w:sz w:val="24"/>
          <w:szCs w:val="24"/>
        </w:rPr>
        <w:t>.12.2021 r.</w:t>
      </w:r>
    </w:p>
    <w:p w:rsidR="00897BEC" w:rsidRPr="00A94515" w:rsidRDefault="00897BEC" w:rsidP="00897BEC">
      <w:pPr>
        <w:pStyle w:val="Tekstpodstawowy"/>
        <w:spacing w:line="360" w:lineRule="auto"/>
        <w:rPr>
          <w:i w:val="0"/>
          <w:sz w:val="24"/>
          <w:szCs w:val="24"/>
        </w:rPr>
      </w:pPr>
      <w:r>
        <w:rPr>
          <w:i w:val="0"/>
          <w:sz w:val="24"/>
          <w:szCs w:val="24"/>
        </w:rPr>
        <w:t>§ 9</w:t>
      </w:r>
      <w:r w:rsidRPr="00A94515">
        <w:rPr>
          <w:i w:val="0"/>
          <w:sz w:val="24"/>
          <w:szCs w:val="24"/>
        </w:rPr>
        <w:t>.</w:t>
      </w:r>
    </w:p>
    <w:p w:rsidR="00897BEC" w:rsidRPr="00AD3E36" w:rsidRDefault="00897BEC" w:rsidP="00897BEC">
      <w:pPr>
        <w:pStyle w:val="Tekstpodstawowy"/>
        <w:spacing w:line="360" w:lineRule="auto"/>
        <w:rPr>
          <w:i w:val="0"/>
          <w:sz w:val="24"/>
          <w:szCs w:val="24"/>
        </w:rPr>
      </w:pPr>
      <w:r w:rsidRPr="00AD3E36">
        <w:rPr>
          <w:i w:val="0"/>
          <w:sz w:val="24"/>
          <w:szCs w:val="24"/>
        </w:rPr>
        <w:t>Obowiązkowe ubezpieczenie Wykonawcy</w:t>
      </w:r>
    </w:p>
    <w:p w:rsidR="00897BEC" w:rsidRPr="00530990" w:rsidRDefault="00897BEC" w:rsidP="00897BEC">
      <w:pPr>
        <w:pStyle w:val="Tekstpodstawowy"/>
        <w:spacing w:line="360" w:lineRule="auto"/>
        <w:jc w:val="both"/>
        <w:rPr>
          <w:b w:val="0"/>
          <w:i w:val="0"/>
          <w:sz w:val="24"/>
          <w:szCs w:val="24"/>
        </w:rPr>
      </w:pPr>
      <w:r w:rsidRPr="00AD3E36">
        <w:rPr>
          <w:b w:val="0"/>
          <w:i w:val="0"/>
          <w:sz w:val="24"/>
          <w:szCs w:val="24"/>
        </w:rPr>
        <w:t>1. Przez cały okres um</w:t>
      </w:r>
      <w:r>
        <w:rPr>
          <w:b w:val="0"/>
          <w:i w:val="0"/>
          <w:sz w:val="24"/>
          <w:szCs w:val="24"/>
        </w:rPr>
        <w:t>owy</w:t>
      </w:r>
      <w:r w:rsidRPr="00AD3E36">
        <w:rPr>
          <w:b w:val="0"/>
          <w:i w:val="0"/>
          <w:sz w:val="24"/>
          <w:szCs w:val="24"/>
        </w:rPr>
        <w:t xml:space="preserve"> Wykonawca musi być ubezpieczony od odpowiedzialności cywilnej obejmującej swym zakresem wszystkie czynności wykonywane przez Wykonawcę w ramach niniejszej umowy</w:t>
      </w:r>
      <w:r>
        <w:rPr>
          <w:b w:val="0"/>
          <w:i w:val="0"/>
          <w:sz w:val="24"/>
          <w:szCs w:val="24"/>
        </w:rPr>
        <w:t xml:space="preserve"> na kwotę nie niższą niż </w:t>
      </w:r>
      <w:r w:rsidR="00760FBB">
        <w:rPr>
          <w:b w:val="0"/>
          <w:i w:val="0"/>
          <w:sz w:val="24"/>
          <w:szCs w:val="24"/>
        </w:rPr>
        <w:t>200 000,00</w:t>
      </w:r>
      <w:r w:rsidRPr="00AD3E36">
        <w:rPr>
          <w:b w:val="0"/>
          <w:i w:val="0"/>
          <w:sz w:val="24"/>
          <w:szCs w:val="24"/>
        </w:rPr>
        <w:t xml:space="preserve"> zł (s</w:t>
      </w:r>
      <w:r>
        <w:rPr>
          <w:b w:val="0"/>
          <w:i w:val="0"/>
          <w:sz w:val="24"/>
          <w:szCs w:val="24"/>
        </w:rPr>
        <w:t xml:space="preserve">łownie: </w:t>
      </w:r>
      <w:r w:rsidR="00760FBB">
        <w:rPr>
          <w:b w:val="0"/>
          <w:i w:val="0"/>
          <w:sz w:val="24"/>
          <w:szCs w:val="24"/>
        </w:rPr>
        <w:t>dwieście tysięcy złotych</w:t>
      </w:r>
      <w:r w:rsidRPr="00AD3E36">
        <w:rPr>
          <w:b w:val="0"/>
          <w:i w:val="0"/>
          <w:sz w:val="24"/>
          <w:szCs w:val="24"/>
        </w:rPr>
        <w:t xml:space="preserve">) w odniesieniu do </w:t>
      </w:r>
      <w:r w:rsidRPr="00530990">
        <w:rPr>
          <w:b w:val="0"/>
          <w:i w:val="0"/>
          <w:sz w:val="24"/>
          <w:szCs w:val="24"/>
        </w:rPr>
        <w:t xml:space="preserve">jednego zdarzenia oraz wszystkich zdarzeń objętych zakresem ubezpieczenia. </w:t>
      </w:r>
    </w:p>
    <w:p w:rsidR="00897BEC" w:rsidRPr="00530990" w:rsidRDefault="00897BEC" w:rsidP="00897BEC">
      <w:pPr>
        <w:pStyle w:val="ust"/>
        <w:tabs>
          <w:tab w:val="left" w:pos="16981"/>
        </w:tabs>
        <w:spacing w:before="0" w:after="0" w:line="360" w:lineRule="auto"/>
        <w:ind w:left="0" w:firstLine="0"/>
        <w:rPr>
          <w:szCs w:val="24"/>
        </w:rPr>
      </w:pPr>
      <w:r>
        <w:rPr>
          <w:szCs w:val="24"/>
        </w:rPr>
        <w:t>2. Wykonawca</w:t>
      </w:r>
      <w:r w:rsidRPr="00530990">
        <w:rPr>
          <w:szCs w:val="24"/>
        </w:rPr>
        <w:t xml:space="preserve"> ma obowiązek przedłożyć Zamawiającemu kserokopię polisy ubezpiecze</w:t>
      </w:r>
      <w:r>
        <w:rPr>
          <w:szCs w:val="24"/>
        </w:rPr>
        <w:t xml:space="preserve">niowej,                   w </w:t>
      </w:r>
      <w:r w:rsidRPr="00530990">
        <w:rPr>
          <w:szCs w:val="24"/>
        </w:rPr>
        <w:t>terminie do 3 dni kalendarzowych od dnia zawarcia umowy.</w:t>
      </w:r>
    </w:p>
    <w:p w:rsidR="00897BEC" w:rsidRPr="00530990" w:rsidRDefault="00897BEC" w:rsidP="00897BEC">
      <w:pPr>
        <w:tabs>
          <w:tab w:val="left" w:pos="16981"/>
        </w:tabs>
        <w:autoSpaceDE w:val="0"/>
        <w:spacing w:line="360" w:lineRule="auto"/>
        <w:jc w:val="both"/>
        <w:rPr>
          <w:sz w:val="24"/>
          <w:szCs w:val="24"/>
        </w:rPr>
      </w:pPr>
      <w:r w:rsidRPr="00530990">
        <w:rPr>
          <w:sz w:val="24"/>
          <w:szCs w:val="24"/>
        </w:rPr>
        <w:t xml:space="preserve">3. W przypadku </w:t>
      </w:r>
      <w:r>
        <w:rPr>
          <w:sz w:val="24"/>
          <w:szCs w:val="24"/>
        </w:rPr>
        <w:t>niedostarczenia przez Wykonawcę</w:t>
      </w:r>
      <w:r w:rsidRPr="00530990">
        <w:rPr>
          <w:sz w:val="24"/>
          <w:szCs w:val="24"/>
        </w:rPr>
        <w:t xml:space="preserve"> w trakcie realizacji umowy polisy, Zamawi</w:t>
      </w:r>
      <w:r>
        <w:rPr>
          <w:sz w:val="24"/>
          <w:szCs w:val="24"/>
        </w:rPr>
        <w:t>ający może ubezpieczyć Wykonawcę</w:t>
      </w:r>
      <w:r w:rsidRPr="00530990">
        <w:rPr>
          <w:sz w:val="24"/>
          <w:szCs w:val="24"/>
        </w:rPr>
        <w:t xml:space="preserve"> na jego koszt. Koszty ponie</w:t>
      </w:r>
      <w:r>
        <w:rPr>
          <w:sz w:val="24"/>
          <w:szCs w:val="24"/>
        </w:rPr>
        <w:t>sione na ubezpieczenie Wykonawcy</w:t>
      </w:r>
      <w:r w:rsidRPr="00530990">
        <w:rPr>
          <w:sz w:val="24"/>
          <w:szCs w:val="24"/>
        </w:rPr>
        <w:t xml:space="preserve"> Zamawiający p</w:t>
      </w:r>
      <w:r>
        <w:rPr>
          <w:sz w:val="24"/>
          <w:szCs w:val="24"/>
        </w:rPr>
        <w:t>otrąci z wynagrodzenia Wykonawcy</w:t>
      </w:r>
      <w:r w:rsidRPr="00530990">
        <w:rPr>
          <w:sz w:val="24"/>
          <w:szCs w:val="24"/>
        </w:rPr>
        <w:t>.</w:t>
      </w:r>
    </w:p>
    <w:p w:rsidR="00897BEC" w:rsidRPr="008146B3" w:rsidRDefault="00897BEC" w:rsidP="008146B3">
      <w:pPr>
        <w:pStyle w:val="Tekstpodstawowy"/>
        <w:spacing w:line="360" w:lineRule="auto"/>
        <w:rPr>
          <w:i w:val="0"/>
          <w:sz w:val="24"/>
          <w:szCs w:val="24"/>
        </w:rPr>
      </w:pPr>
      <w:r w:rsidRPr="008146B3">
        <w:rPr>
          <w:i w:val="0"/>
          <w:sz w:val="24"/>
          <w:szCs w:val="24"/>
        </w:rPr>
        <w:t>§ 10.</w:t>
      </w:r>
    </w:p>
    <w:p w:rsidR="00897BEC" w:rsidRPr="008146B3" w:rsidRDefault="00897BEC" w:rsidP="008146B3">
      <w:pPr>
        <w:pStyle w:val="Tekstpodstawowy"/>
        <w:spacing w:line="360" w:lineRule="auto"/>
        <w:rPr>
          <w:i w:val="0"/>
          <w:sz w:val="24"/>
          <w:szCs w:val="24"/>
        </w:rPr>
      </w:pPr>
      <w:r w:rsidRPr="008146B3">
        <w:rPr>
          <w:i w:val="0"/>
          <w:sz w:val="24"/>
          <w:szCs w:val="24"/>
        </w:rPr>
        <w:t>Wynagrodzenie Wykonawcy</w:t>
      </w:r>
    </w:p>
    <w:p w:rsidR="00470CDB" w:rsidRPr="008146B3" w:rsidRDefault="00470CDB" w:rsidP="008146B3">
      <w:pPr>
        <w:pStyle w:val="Tekstpodstawowy"/>
        <w:spacing w:line="360" w:lineRule="auto"/>
        <w:jc w:val="both"/>
        <w:rPr>
          <w:b w:val="0"/>
          <w:i w:val="0"/>
          <w:sz w:val="24"/>
          <w:szCs w:val="24"/>
        </w:rPr>
      </w:pPr>
      <w:r w:rsidRPr="008146B3">
        <w:rPr>
          <w:b w:val="0"/>
          <w:i w:val="0"/>
          <w:sz w:val="24"/>
          <w:szCs w:val="24"/>
        </w:rPr>
        <w:t>1. Za wykonanie przedmiotu umowy, określonego w § 1 ust. 1, Strony ustalają ryczałtowe, łączne wynagrodzenie brutto na kwotę …………………… (słownie: ………………………………………………).</w:t>
      </w:r>
    </w:p>
    <w:p w:rsidR="00470CDB" w:rsidRPr="008146B3" w:rsidRDefault="00470CDB" w:rsidP="008146B3">
      <w:pPr>
        <w:pStyle w:val="Tekstpodstawowy"/>
        <w:spacing w:line="360" w:lineRule="auto"/>
        <w:jc w:val="both"/>
        <w:rPr>
          <w:b w:val="0"/>
          <w:i w:val="0"/>
          <w:sz w:val="24"/>
          <w:szCs w:val="24"/>
        </w:rPr>
      </w:pPr>
      <w:r w:rsidRPr="008146B3">
        <w:rPr>
          <w:b w:val="0"/>
          <w:i w:val="0"/>
          <w:sz w:val="24"/>
          <w:szCs w:val="24"/>
        </w:rPr>
        <w:t>2. Strony ustalają, że wyn</w:t>
      </w:r>
      <w:r w:rsidR="00E52C9F">
        <w:rPr>
          <w:b w:val="0"/>
          <w:i w:val="0"/>
          <w:sz w:val="24"/>
          <w:szCs w:val="24"/>
        </w:rPr>
        <w:t>agrodzenie, o którym mowa w</w:t>
      </w:r>
      <w:r w:rsidRPr="008146B3">
        <w:rPr>
          <w:b w:val="0"/>
          <w:i w:val="0"/>
          <w:sz w:val="24"/>
          <w:szCs w:val="24"/>
        </w:rPr>
        <w:t xml:space="preserve"> ust.1, będzie płatne miesięcznie</w:t>
      </w:r>
      <w:r w:rsidRPr="008146B3">
        <w:rPr>
          <w:b w:val="0"/>
          <w:i w:val="0"/>
          <w:sz w:val="24"/>
          <w:szCs w:val="24"/>
        </w:rPr>
        <w:br/>
        <w:t xml:space="preserve">w kwocie po …………………………. zł brutto (słownie: …………………………………….), na </w:t>
      </w:r>
      <w:r w:rsidRPr="008146B3">
        <w:rPr>
          <w:b w:val="0"/>
          <w:i w:val="0"/>
          <w:sz w:val="24"/>
          <w:szCs w:val="24"/>
        </w:rPr>
        <w:lastRenderedPageBreak/>
        <w:t>rachunek Wykonawcy Nr ……………………………………………………….. w ciągu …* dni od złożenia faktury, wystawionej przez Wykonawcę nie później niż do 10 dnia następnego miesiąca.</w:t>
      </w:r>
    </w:p>
    <w:p w:rsidR="00897BEC" w:rsidRPr="008146B3" w:rsidRDefault="00897BEC" w:rsidP="008146B3">
      <w:pPr>
        <w:widowControl w:val="0"/>
        <w:tabs>
          <w:tab w:val="left" w:pos="284"/>
        </w:tabs>
        <w:suppressAutoHyphens/>
        <w:spacing w:line="360" w:lineRule="auto"/>
        <w:ind w:left="284" w:hanging="314"/>
        <w:jc w:val="both"/>
        <w:rPr>
          <w:color w:val="000000"/>
          <w:sz w:val="24"/>
          <w:szCs w:val="24"/>
        </w:rPr>
      </w:pPr>
      <w:r w:rsidRPr="008146B3">
        <w:rPr>
          <w:color w:val="000000"/>
          <w:sz w:val="24"/>
          <w:szCs w:val="24"/>
        </w:rPr>
        <w:t>*</w:t>
      </w:r>
      <w:r w:rsidRPr="008146B3">
        <w:rPr>
          <w:sz w:val="24"/>
          <w:szCs w:val="24"/>
        </w:rPr>
        <w:t xml:space="preserve"> wartość zostanie wstawiona zgodnie z deklaracją z oferty</w:t>
      </w:r>
    </w:p>
    <w:p w:rsidR="00897BEC" w:rsidRPr="00EA2E9D" w:rsidRDefault="00897BEC" w:rsidP="008146B3">
      <w:pPr>
        <w:spacing w:line="360" w:lineRule="auto"/>
        <w:jc w:val="both"/>
        <w:rPr>
          <w:color w:val="000000"/>
          <w:sz w:val="24"/>
          <w:szCs w:val="24"/>
        </w:rPr>
      </w:pPr>
      <w:r w:rsidRPr="008146B3">
        <w:rPr>
          <w:color w:val="000000"/>
          <w:sz w:val="24"/>
          <w:szCs w:val="24"/>
        </w:rPr>
        <w:t>3. Wynagrodzenie za miesiąc grudzień 2</w:t>
      </w:r>
      <w:r w:rsidR="008146B3">
        <w:rPr>
          <w:color w:val="000000"/>
          <w:sz w:val="24"/>
          <w:szCs w:val="24"/>
        </w:rPr>
        <w:t xml:space="preserve">021 r., o którym mowa ust. 2 </w:t>
      </w:r>
      <w:r w:rsidRPr="00EA2E9D">
        <w:rPr>
          <w:color w:val="000000"/>
          <w:sz w:val="24"/>
          <w:szCs w:val="24"/>
        </w:rPr>
        <w:t xml:space="preserve">będzie płatne do dnia 31 grudnia 2021 r.  </w:t>
      </w:r>
    </w:p>
    <w:p w:rsidR="00897BEC" w:rsidRPr="00EA2E9D" w:rsidRDefault="00897BEC" w:rsidP="00897BEC">
      <w:pPr>
        <w:spacing w:line="360" w:lineRule="auto"/>
        <w:jc w:val="both"/>
        <w:rPr>
          <w:color w:val="000000"/>
          <w:sz w:val="24"/>
          <w:szCs w:val="24"/>
        </w:rPr>
      </w:pPr>
      <w:r w:rsidRPr="00EA2E9D">
        <w:rPr>
          <w:color w:val="000000"/>
          <w:sz w:val="24"/>
          <w:szCs w:val="24"/>
        </w:rPr>
        <w:t>4.</w:t>
      </w:r>
      <w:r w:rsidRPr="00EA2E9D">
        <w:rPr>
          <w:sz w:val="24"/>
          <w:szCs w:val="24"/>
        </w:rPr>
        <w:t xml:space="preserve"> W przypadku likwidacji lub przekazania w użytkowanie obiektu</w:t>
      </w:r>
      <w:r>
        <w:rPr>
          <w:sz w:val="24"/>
          <w:szCs w:val="24"/>
        </w:rPr>
        <w:t>,</w:t>
      </w:r>
      <w:r w:rsidRPr="00EA2E9D">
        <w:rPr>
          <w:sz w:val="24"/>
          <w:szCs w:val="24"/>
        </w:rPr>
        <w:t xml:space="preserve"> w trakcie obowiązywania niniejszej umowy, wartość miesięcznego wynagrodzenia zosta</w:t>
      </w:r>
      <w:r w:rsidR="008146B3">
        <w:rPr>
          <w:sz w:val="24"/>
          <w:szCs w:val="24"/>
        </w:rPr>
        <w:t xml:space="preserve">nie pomniejszona lub zwiększona </w:t>
      </w:r>
      <w:r w:rsidRPr="00EA2E9D">
        <w:rPr>
          <w:sz w:val="24"/>
          <w:szCs w:val="24"/>
        </w:rPr>
        <w:t>o kwotę ustaloną przez obie strony, począwszy od następnego miesiąca.</w:t>
      </w:r>
    </w:p>
    <w:p w:rsidR="00897BEC" w:rsidRPr="005C6B40" w:rsidRDefault="00897BEC" w:rsidP="00897BEC">
      <w:pPr>
        <w:spacing w:line="360" w:lineRule="auto"/>
        <w:jc w:val="both"/>
        <w:rPr>
          <w:color w:val="000000"/>
          <w:sz w:val="24"/>
          <w:szCs w:val="24"/>
        </w:rPr>
      </w:pPr>
      <w:r>
        <w:rPr>
          <w:color w:val="000000"/>
          <w:sz w:val="24"/>
          <w:szCs w:val="24"/>
        </w:rPr>
        <w:t>5</w:t>
      </w:r>
      <w:r w:rsidRPr="00EA2E9D">
        <w:rPr>
          <w:color w:val="000000"/>
          <w:sz w:val="24"/>
          <w:szCs w:val="24"/>
        </w:rPr>
        <w:t>. Zapłata faktury nastąpi po odebraniu przedmiotu zamówienia przez Zamawiającego, co zo</w:t>
      </w:r>
      <w:r w:rsidR="00E52C9F">
        <w:rPr>
          <w:color w:val="000000"/>
          <w:sz w:val="24"/>
          <w:szCs w:val="24"/>
        </w:rPr>
        <w:t>stanie potwierdzone w protokole</w:t>
      </w:r>
      <w:r w:rsidRPr="005C6B40">
        <w:rPr>
          <w:color w:val="000000"/>
          <w:sz w:val="24"/>
          <w:szCs w:val="24"/>
        </w:rPr>
        <w:t xml:space="preserve"> odbioru</w:t>
      </w:r>
      <w:r w:rsidR="00E52C9F">
        <w:rPr>
          <w:color w:val="000000"/>
          <w:sz w:val="24"/>
          <w:szCs w:val="24"/>
        </w:rPr>
        <w:t xml:space="preserve"> obiektu</w:t>
      </w:r>
      <w:r w:rsidRPr="005C6B40">
        <w:rPr>
          <w:color w:val="000000"/>
          <w:sz w:val="24"/>
          <w:szCs w:val="24"/>
        </w:rPr>
        <w:t>.</w:t>
      </w:r>
    </w:p>
    <w:p w:rsidR="00897BEC" w:rsidRPr="005C6B40" w:rsidRDefault="00897BEC" w:rsidP="00897BEC">
      <w:pPr>
        <w:spacing w:line="360" w:lineRule="auto"/>
        <w:jc w:val="both"/>
        <w:rPr>
          <w:color w:val="000000"/>
          <w:sz w:val="24"/>
          <w:szCs w:val="24"/>
        </w:rPr>
      </w:pPr>
      <w:r>
        <w:rPr>
          <w:color w:val="000000"/>
          <w:sz w:val="24"/>
          <w:szCs w:val="24"/>
        </w:rPr>
        <w:t>6</w:t>
      </w:r>
      <w:r w:rsidRPr="005C6B40">
        <w:rPr>
          <w:color w:val="000000"/>
          <w:sz w:val="24"/>
          <w:szCs w:val="24"/>
        </w:rPr>
        <w:t xml:space="preserve">. Faktura w części dotyczącej Zamawiającego powinna być wystawiona przez Wykonawcę </w:t>
      </w:r>
      <w:r w:rsidRPr="005C6B40">
        <w:rPr>
          <w:color w:val="000000"/>
          <w:sz w:val="24"/>
          <w:szCs w:val="24"/>
        </w:rPr>
        <w:br/>
        <w:t>w następujący sposób:</w:t>
      </w:r>
    </w:p>
    <w:p w:rsidR="00897BEC" w:rsidRPr="003508DC" w:rsidRDefault="00897BEC" w:rsidP="00897BEC">
      <w:pPr>
        <w:spacing w:line="360" w:lineRule="auto"/>
        <w:jc w:val="both"/>
        <w:rPr>
          <w:snapToGrid w:val="0"/>
          <w:color w:val="000000"/>
          <w:sz w:val="24"/>
          <w:szCs w:val="24"/>
          <w:u w:val="single"/>
        </w:rPr>
      </w:pPr>
      <w:r w:rsidRPr="005C6B40">
        <w:rPr>
          <w:color w:val="000000"/>
          <w:sz w:val="24"/>
          <w:szCs w:val="24"/>
        </w:rPr>
        <w:t xml:space="preserve">Nabywca: </w:t>
      </w:r>
      <w:r w:rsidRPr="005C6B40">
        <w:rPr>
          <w:snapToGrid w:val="0"/>
          <w:color w:val="000000"/>
          <w:sz w:val="24"/>
          <w:szCs w:val="24"/>
        </w:rPr>
        <w:t>Gmina Miasto Mrągowo,</w:t>
      </w:r>
      <w:r w:rsidRPr="005C6B40">
        <w:rPr>
          <w:b/>
          <w:snapToGrid w:val="0"/>
          <w:color w:val="000000"/>
          <w:sz w:val="24"/>
          <w:szCs w:val="24"/>
        </w:rPr>
        <w:t xml:space="preserve"> </w:t>
      </w:r>
      <w:r w:rsidRPr="005C6B40">
        <w:rPr>
          <w:snapToGrid w:val="0"/>
          <w:color w:val="000000"/>
          <w:sz w:val="24"/>
          <w:szCs w:val="24"/>
        </w:rPr>
        <w:t xml:space="preserve">11-700 Mrągowo, ul. Królewiecka 60A, </w:t>
      </w:r>
      <w:r w:rsidRPr="005C6B40">
        <w:rPr>
          <w:snapToGrid w:val="0"/>
          <w:color w:val="000000"/>
          <w:sz w:val="24"/>
          <w:szCs w:val="24"/>
          <w:u w:val="single"/>
        </w:rPr>
        <w:t>NIP 742 20 76 940</w:t>
      </w:r>
      <w:r>
        <w:rPr>
          <w:snapToGrid w:val="0"/>
          <w:color w:val="000000"/>
          <w:sz w:val="24"/>
          <w:szCs w:val="24"/>
          <w:u w:val="single"/>
        </w:rPr>
        <w:t xml:space="preserve"> </w:t>
      </w:r>
      <w:r w:rsidRPr="005C6B40">
        <w:rPr>
          <w:snapToGrid w:val="0"/>
          <w:color w:val="000000"/>
          <w:sz w:val="24"/>
          <w:szCs w:val="24"/>
        </w:rPr>
        <w:t>Odbiorca: Urząd Miejski w Mrągowie, ul. Królewiecka 60A, 11-700 Mrągowo</w:t>
      </w:r>
    </w:p>
    <w:p w:rsidR="00897BEC" w:rsidRPr="005C6B40" w:rsidRDefault="004205B7" w:rsidP="00897BEC">
      <w:pPr>
        <w:spacing w:line="360" w:lineRule="auto"/>
        <w:jc w:val="both"/>
        <w:rPr>
          <w:color w:val="000000"/>
          <w:sz w:val="24"/>
          <w:szCs w:val="24"/>
        </w:rPr>
      </w:pPr>
      <w:r>
        <w:rPr>
          <w:color w:val="000000"/>
          <w:sz w:val="24"/>
          <w:szCs w:val="24"/>
        </w:rPr>
        <w:t>7</w:t>
      </w:r>
      <w:r w:rsidR="00897BEC" w:rsidRPr="005C6B40">
        <w:rPr>
          <w:color w:val="000000"/>
          <w:sz w:val="24"/>
          <w:szCs w:val="24"/>
        </w:rPr>
        <w:t>. Za datę zapłaty przyjmuje się datę złożenia przelewu w banku Zamawiającego.</w:t>
      </w:r>
    </w:p>
    <w:p w:rsidR="00897BEC" w:rsidRPr="005C6B40" w:rsidRDefault="004205B7" w:rsidP="00897BEC">
      <w:pPr>
        <w:spacing w:line="360" w:lineRule="auto"/>
        <w:ind w:left="-17"/>
        <w:jc w:val="both"/>
        <w:rPr>
          <w:color w:val="000000"/>
          <w:sz w:val="24"/>
          <w:szCs w:val="24"/>
        </w:rPr>
      </w:pPr>
      <w:r>
        <w:rPr>
          <w:color w:val="000000"/>
          <w:sz w:val="24"/>
          <w:szCs w:val="24"/>
        </w:rPr>
        <w:t>8</w:t>
      </w:r>
      <w:r w:rsidR="00897BEC" w:rsidRPr="005C6B40">
        <w:rPr>
          <w:color w:val="000000"/>
          <w:sz w:val="24"/>
          <w:szCs w:val="24"/>
        </w:rPr>
        <w:t>. Opóźnienie w zapłacie faktur, rodzi po stronie Zamawiającego obowiązek zapłaty ustawowych odsetek.</w:t>
      </w:r>
    </w:p>
    <w:p w:rsidR="00897BEC" w:rsidRPr="005C6B40" w:rsidRDefault="004205B7" w:rsidP="00897BEC">
      <w:pPr>
        <w:spacing w:line="360" w:lineRule="auto"/>
        <w:jc w:val="both"/>
        <w:rPr>
          <w:color w:val="000000"/>
          <w:sz w:val="24"/>
          <w:szCs w:val="24"/>
        </w:rPr>
      </w:pPr>
      <w:r>
        <w:rPr>
          <w:color w:val="000000"/>
          <w:sz w:val="24"/>
          <w:szCs w:val="24"/>
        </w:rPr>
        <w:t>9</w:t>
      </w:r>
      <w:r w:rsidR="00897BEC" w:rsidRPr="005C6B40">
        <w:rPr>
          <w:color w:val="000000"/>
          <w:sz w:val="24"/>
          <w:szCs w:val="24"/>
        </w:rPr>
        <w:t>. Kwota określona w ust. 1 jest kwotą ryczałtową w rozumieniu art. 632 Kodeksu cywilnego,                    a więc zawiera wszystkie koszty związane z realizacją przedmiotu umowy i nie może ulec zmianie, poza przypadkiem określonym w §</w:t>
      </w:r>
      <w:r w:rsidR="00897BEC">
        <w:rPr>
          <w:color w:val="000000"/>
          <w:sz w:val="24"/>
          <w:szCs w:val="24"/>
        </w:rPr>
        <w:t xml:space="preserve"> 19</w:t>
      </w:r>
      <w:r w:rsidR="00897BEC" w:rsidRPr="005C6B40">
        <w:rPr>
          <w:color w:val="000000"/>
          <w:sz w:val="24"/>
          <w:szCs w:val="24"/>
        </w:rPr>
        <w:t xml:space="preserve"> niniejszej umowy oraz w art. 144 ustawy Prawo zamówień publicznych.</w:t>
      </w:r>
    </w:p>
    <w:p w:rsidR="00897BEC" w:rsidRPr="005C6B40" w:rsidRDefault="004205B7" w:rsidP="00897BEC">
      <w:pPr>
        <w:spacing w:line="360" w:lineRule="auto"/>
        <w:jc w:val="both"/>
        <w:rPr>
          <w:color w:val="000000"/>
          <w:sz w:val="24"/>
          <w:szCs w:val="24"/>
        </w:rPr>
      </w:pPr>
      <w:r>
        <w:rPr>
          <w:color w:val="000000"/>
          <w:sz w:val="24"/>
          <w:szCs w:val="24"/>
        </w:rPr>
        <w:t>10</w:t>
      </w:r>
      <w:r w:rsidR="00897BEC" w:rsidRPr="005C6B40">
        <w:rPr>
          <w:color w:val="000000"/>
          <w:sz w:val="24"/>
          <w:szCs w:val="24"/>
        </w:rPr>
        <w:t xml:space="preserve">. Wykonawca poza wynagrodzeniem, o którym mowa w niniejszej umowie, nie będzie mógł żądać żadnego dodatkowego wynagrodzenia, jak również pokrycia jakichkolwiek kosztów związanych </w:t>
      </w:r>
      <w:r w:rsidR="00E52C9F">
        <w:rPr>
          <w:color w:val="000000"/>
          <w:sz w:val="24"/>
          <w:szCs w:val="24"/>
        </w:rPr>
        <w:t xml:space="preserve">                    </w:t>
      </w:r>
      <w:r w:rsidR="00897BEC" w:rsidRPr="005C6B40">
        <w:rPr>
          <w:color w:val="000000"/>
          <w:sz w:val="24"/>
          <w:szCs w:val="24"/>
        </w:rPr>
        <w:t>z ut</w:t>
      </w:r>
      <w:r w:rsidR="00897BEC">
        <w:rPr>
          <w:color w:val="000000"/>
          <w:sz w:val="24"/>
          <w:szCs w:val="24"/>
        </w:rPr>
        <w:t>r</w:t>
      </w:r>
      <w:r w:rsidR="00E52C9F">
        <w:rPr>
          <w:color w:val="000000"/>
          <w:sz w:val="24"/>
          <w:szCs w:val="24"/>
        </w:rPr>
        <w:t>zymaniem i prowadzeniem obiektu</w:t>
      </w:r>
      <w:r w:rsidR="00897BEC" w:rsidRPr="005C6B40">
        <w:rPr>
          <w:color w:val="000000"/>
          <w:sz w:val="24"/>
          <w:szCs w:val="24"/>
        </w:rPr>
        <w:t>.</w:t>
      </w:r>
    </w:p>
    <w:p w:rsidR="00897BEC" w:rsidRDefault="004205B7" w:rsidP="00897BEC">
      <w:pPr>
        <w:spacing w:line="360" w:lineRule="auto"/>
        <w:jc w:val="both"/>
        <w:rPr>
          <w:color w:val="000000"/>
          <w:sz w:val="24"/>
          <w:szCs w:val="24"/>
        </w:rPr>
      </w:pPr>
      <w:r>
        <w:rPr>
          <w:color w:val="000000"/>
          <w:sz w:val="24"/>
          <w:szCs w:val="24"/>
        </w:rPr>
        <w:t>11</w:t>
      </w:r>
      <w:r w:rsidR="00897BEC" w:rsidRPr="005C6B40">
        <w:rPr>
          <w:color w:val="000000"/>
          <w:sz w:val="24"/>
          <w:szCs w:val="24"/>
        </w:rPr>
        <w:t>. W przypadku rozpoczęcia realizacji przedmiotu umowy w trakcie miesiąca kalendarzowego, wynagrodzenie ryczałtowe za ten miesiąc będzie proporcjonalnie p</w:t>
      </w:r>
      <w:r w:rsidR="00897BEC">
        <w:rPr>
          <w:color w:val="000000"/>
          <w:sz w:val="24"/>
          <w:szCs w:val="24"/>
        </w:rPr>
        <w:t>omniejszone przez Zamawiającego.</w:t>
      </w:r>
    </w:p>
    <w:p w:rsidR="00897BEC" w:rsidRPr="00604187" w:rsidRDefault="00897BEC" w:rsidP="00897BEC">
      <w:pPr>
        <w:spacing w:line="360" w:lineRule="auto"/>
        <w:jc w:val="center"/>
        <w:rPr>
          <w:b/>
          <w:color w:val="000000"/>
          <w:sz w:val="24"/>
          <w:szCs w:val="24"/>
        </w:rPr>
      </w:pPr>
      <w:r w:rsidRPr="00604187">
        <w:rPr>
          <w:b/>
          <w:color w:val="000000"/>
          <w:sz w:val="24"/>
          <w:szCs w:val="24"/>
        </w:rPr>
        <w:t>§ 11.</w:t>
      </w:r>
    </w:p>
    <w:p w:rsidR="00897BEC" w:rsidRPr="00604187" w:rsidRDefault="00897BEC" w:rsidP="00897BEC">
      <w:pPr>
        <w:pStyle w:val="Tekstpodstawowy"/>
        <w:spacing w:line="360" w:lineRule="auto"/>
        <w:rPr>
          <w:bCs/>
          <w:i w:val="0"/>
          <w:sz w:val="24"/>
          <w:szCs w:val="24"/>
        </w:rPr>
      </w:pPr>
      <w:r w:rsidRPr="00604187">
        <w:rPr>
          <w:bCs/>
          <w:i w:val="0"/>
          <w:sz w:val="24"/>
          <w:szCs w:val="24"/>
        </w:rPr>
        <w:t>Przekazanie przedmiotu umowy</w:t>
      </w:r>
    </w:p>
    <w:p w:rsidR="00897BEC" w:rsidRPr="00EB33C3" w:rsidRDefault="00897BEC" w:rsidP="00897BEC">
      <w:pPr>
        <w:spacing w:line="360" w:lineRule="auto"/>
        <w:jc w:val="both"/>
        <w:rPr>
          <w:color w:val="000000"/>
          <w:sz w:val="24"/>
          <w:szCs w:val="24"/>
        </w:rPr>
      </w:pPr>
      <w:r w:rsidRPr="00604187">
        <w:rPr>
          <w:color w:val="000000"/>
          <w:sz w:val="24"/>
          <w:szCs w:val="24"/>
        </w:rPr>
        <w:t>1. Przekazanie Wykonawcy przez Zamawiającego przedmiotu</w:t>
      </w:r>
      <w:r>
        <w:rPr>
          <w:color w:val="000000"/>
          <w:sz w:val="24"/>
          <w:szCs w:val="24"/>
        </w:rPr>
        <w:t xml:space="preserve"> umowy</w:t>
      </w:r>
      <w:r w:rsidRPr="005C6B40">
        <w:rPr>
          <w:color w:val="000000"/>
          <w:sz w:val="24"/>
          <w:szCs w:val="24"/>
        </w:rPr>
        <w:t xml:space="preserve"> nastąpi protokolarnie. Po zakończeniu trwania umowy Wykonawca przekaże protokolarnie Zamawiając</w:t>
      </w:r>
      <w:r>
        <w:rPr>
          <w:color w:val="000000"/>
          <w:sz w:val="24"/>
          <w:szCs w:val="24"/>
        </w:rPr>
        <w:t xml:space="preserve">emu przedmiot </w:t>
      </w:r>
      <w:r w:rsidRPr="00EB33C3">
        <w:rPr>
          <w:color w:val="000000"/>
          <w:sz w:val="24"/>
          <w:szCs w:val="24"/>
        </w:rPr>
        <w:t>umowy.</w:t>
      </w:r>
    </w:p>
    <w:p w:rsidR="00706840" w:rsidRDefault="00897BEC" w:rsidP="00897BEC">
      <w:pPr>
        <w:pStyle w:val="Tekstpodstawowy"/>
        <w:spacing w:line="360" w:lineRule="auto"/>
        <w:jc w:val="both"/>
        <w:rPr>
          <w:b w:val="0"/>
          <w:i w:val="0"/>
          <w:sz w:val="24"/>
          <w:szCs w:val="24"/>
        </w:rPr>
      </w:pPr>
      <w:r w:rsidRPr="00706840">
        <w:rPr>
          <w:b w:val="0"/>
          <w:bCs/>
          <w:i w:val="0"/>
          <w:color w:val="000000"/>
          <w:sz w:val="24"/>
          <w:szCs w:val="24"/>
        </w:rPr>
        <w:t>2.</w:t>
      </w:r>
      <w:r w:rsidRPr="00EB33C3">
        <w:rPr>
          <w:b w:val="0"/>
          <w:color w:val="000000"/>
          <w:sz w:val="24"/>
          <w:szCs w:val="24"/>
        </w:rPr>
        <w:t xml:space="preserve"> </w:t>
      </w:r>
      <w:r w:rsidRPr="00EB33C3">
        <w:rPr>
          <w:b w:val="0"/>
          <w:i w:val="0"/>
          <w:sz w:val="24"/>
          <w:szCs w:val="24"/>
        </w:rPr>
        <w:t>Przejęcia i przekazania przedmiotu zamówienia, ze strony Zamawiającego dokonają:</w:t>
      </w:r>
    </w:p>
    <w:p w:rsidR="00706840" w:rsidRDefault="00706840" w:rsidP="00897BEC">
      <w:pPr>
        <w:pStyle w:val="Tekstpodstawowy"/>
        <w:spacing w:line="360" w:lineRule="auto"/>
        <w:jc w:val="both"/>
        <w:rPr>
          <w:b w:val="0"/>
          <w:i w:val="0"/>
          <w:sz w:val="24"/>
          <w:szCs w:val="24"/>
        </w:rPr>
      </w:pPr>
      <w:r>
        <w:rPr>
          <w:b w:val="0"/>
          <w:i w:val="0"/>
          <w:color w:val="000000"/>
          <w:sz w:val="24"/>
          <w:szCs w:val="24"/>
        </w:rPr>
        <w:t>1</w:t>
      </w:r>
      <w:r w:rsidR="00897BEC" w:rsidRPr="00EB33C3">
        <w:rPr>
          <w:b w:val="0"/>
          <w:i w:val="0"/>
          <w:color w:val="000000"/>
          <w:sz w:val="24"/>
          <w:szCs w:val="24"/>
        </w:rPr>
        <w:t>/ ...............................</w:t>
      </w:r>
    </w:p>
    <w:p w:rsidR="00897BEC" w:rsidRPr="00706840" w:rsidRDefault="00706840" w:rsidP="00897BEC">
      <w:pPr>
        <w:pStyle w:val="Tekstpodstawowy"/>
        <w:spacing w:line="360" w:lineRule="auto"/>
        <w:jc w:val="both"/>
        <w:rPr>
          <w:b w:val="0"/>
          <w:i w:val="0"/>
          <w:sz w:val="24"/>
          <w:szCs w:val="24"/>
        </w:rPr>
      </w:pPr>
      <w:r>
        <w:rPr>
          <w:b w:val="0"/>
          <w:i w:val="0"/>
          <w:color w:val="000000"/>
          <w:sz w:val="24"/>
          <w:szCs w:val="24"/>
        </w:rPr>
        <w:t>2</w:t>
      </w:r>
      <w:r w:rsidR="00897BEC" w:rsidRPr="00EB33C3">
        <w:rPr>
          <w:b w:val="0"/>
          <w:i w:val="0"/>
          <w:color w:val="000000"/>
          <w:sz w:val="24"/>
          <w:szCs w:val="24"/>
        </w:rPr>
        <w:t>/ ...............................</w:t>
      </w:r>
    </w:p>
    <w:p w:rsidR="00897BEC" w:rsidRDefault="00897BEC" w:rsidP="00897BEC">
      <w:pPr>
        <w:pStyle w:val="Tekstpodstawowy"/>
        <w:spacing w:line="360" w:lineRule="auto"/>
        <w:jc w:val="both"/>
        <w:rPr>
          <w:b w:val="0"/>
          <w:i w:val="0"/>
          <w:color w:val="000000"/>
          <w:sz w:val="24"/>
          <w:szCs w:val="24"/>
        </w:rPr>
      </w:pPr>
      <w:r w:rsidRPr="00EB33C3">
        <w:rPr>
          <w:b w:val="0"/>
          <w:i w:val="0"/>
          <w:color w:val="000000"/>
          <w:sz w:val="24"/>
          <w:szCs w:val="24"/>
        </w:rPr>
        <w:t>3. Przejęcia i przekazania przedmiotu zamówienia, ze strony Wykonawcy dokonają:</w:t>
      </w:r>
    </w:p>
    <w:p w:rsidR="00706840" w:rsidRDefault="00706840" w:rsidP="00706840">
      <w:pPr>
        <w:pStyle w:val="Tekstpodstawowy"/>
        <w:spacing w:line="360" w:lineRule="auto"/>
        <w:jc w:val="both"/>
        <w:rPr>
          <w:b w:val="0"/>
          <w:i w:val="0"/>
          <w:sz w:val="24"/>
          <w:szCs w:val="24"/>
        </w:rPr>
      </w:pPr>
      <w:r>
        <w:rPr>
          <w:b w:val="0"/>
          <w:i w:val="0"/>
          <w:color w:val="000000"/>
          <w:sz w:val="24"/>
          <w:szCs w:val="24"/>
        </w:rPr>
        <w:t>1</w:t>
      </w:r>
      <w:r w:rsidRPr="00EB33C3">
        <w:rPr>
          <w:b w:val="0"/>
          <w:i w:val="0"/>
          <w:color w:val="000000"/>
          <w:sz w:val="24"/>
          <w:szCs w:val="24"/>
        </w:rPr>
        <w:t>/ ...............................</w:t>
      </w:r>
    </w:p>
    <w:p w:rsidR="00897BEC" w:rsidRPr="00706840" w:rsidRDefault="00706840" w:rsidP="00897BEC">
      <w:pPr>
        <w:pStyle w:val="Tekstpodstawowy"/>
        <w:spacing w:line="360" w:lineRule="auto"/>
        <w:jc w:val="both"/>
        <w:rPr>
          <w:b w:val="0"/>
          <w:i w:val="0"/>
          <w:sz w:val="24"/>
          <w:szCs w:val="24"/>
        </w:rPr>
      </w:pPr>
      <w:r>
        <w:rPr>
          <w:b w:val="0"/>
          <w:i w:val="0"/>
          <w:color w:val="000000"/>
          <w:sz w:val="24"/>
          <w:szCs w:val="24"/>
        </w:rPr>
        <w:lastRenderedPageBreak/>
        <w:t>2</w:t>
      </w:r>
      <w:r w:rsidRPr="00EB33C3">
        <w:rPr>
          <w:b w:val="0"/>
          <w:i w:val="0"/>
          <w:color w:val="000000"/>
          <w:sz w:val="24"/>
          <w:szCs w:val="24"/>
        </w:rPr>
        <w:t>/ ...............................</w:t>
      </w:r>
    </w:p>
    <w:p w:rsidR="00897BEC" w:rsidRPr="00EB33C3" w:rsidRDefault="00897BEC" w:rsidP="00897BEC">
      <w:pPr>
        <w:pStyle w:val="Tekstpodstawowy"/>
        <w:spacing w:line="360" w:lineRule="auto"/>
        <w:jc w:val="both"/>
        <w:rPr>
          <w:b w:val="0"/>
          <w:i w:val="0"/>
          <w:color w:val="000000"/>
          <w:sz w:val="24"/>
          <w:szCs w:val="24"/>
        </w:rPr>
      </w:pPr>
      <w:r>
        <w:rPr>
          <w:b w:val="0"/>
          <w:i w:val="0"/>
          <w:color w:val="000000"/>
          <w:sz w:val="24"/>
          <w:szCs w:val="24"/>
        </w:rPr>
        <w:t xml:space="preserve">4. Protokoły, o których mowa w ust. 1, muszą zawierać, o ile to dotyczy, informację o formie rozliczenia z dotychczasowym zarządcą obiektów. </w:t>
      </w:r>
    </w:p>
    <w:p w:rsidR="00897BEC" w:rsidRPr="00EB33C3" w:rsidRDefault="00897BEC" w:rsidP="00897BEC">
      <w:pPr>
        <w:pStyle w:val="Tekstpodstawowy"/>
        <w:spacing w:line="360" w:lineRule="auto"/>
        <w:jc w:val="both"/>
        <w:rPr>
          <w:b w:val="0"/>
          <w:i w:val="0"/>
          <w:sz w:val="24"/>
          <w:szCs w:val="24"/>
        </w:rPr>
      </w:pPr>
      <w:r>
        <w:rPr>
          <w:b w:val="0"/>
          <w:i w:val="0"/>
          <w:sz w:val="24"/>
          <w:szCs w:val="24"/>
        </w:rPr>
        <w:t>5</w:t>
      </w:r>
      <w:r w:rsidRPr="00EB33C3">
        <w:rPr>
          <w:b w:val="0"/>
          <w:i w:val="0"/>
          <w:sz w:val="24"/>
          <w:szCs w:val="24"/>
        </w:rPr>
        <w:t>. Z chw</w:t>
      </w:r>
      <w:r>
        <w:rPr>
          <w:b w:val="0"/>
          <w:i w:val="0"/>
          <w:sz w:val="24"/>
          <w:szCs w:val="24"/>
        </w:rPr>
        <w:t>ilą podpisania protokołu przejęcia</w:t>
      </w:r>
      <w:r w:rsidRPr="00EB33C3">
        <w:rPr>
          <w:b w:val="0"/>
          <w:i w:val="0"/>
          <w:sz w:val="24"/>
          <w:szCs w:val="24"/>
        </w:rPr>
        <w:t xml:space="preserve">, Wykonawca przejmuje na siebie odpowiedzialność za </w:t>
      </w:r>
      <w:r>
        <w:rPr>
          <w:b w:val="0"/>
          <w:i w:val="0"/>
          <w:sz w:val="24"/>
          <w:szCs w:val="24"/>
        </w:rPr>
        <w:t xml:space="preserve">należyty stan techniczny przedmiotu zamówienia i nie </w:t>
      </w:r>
      <w:r w:rsidRPr="00EB33C3">
        <w:rPr>
          <w:b w:val="0"/>
          <w:i w:val="0"/>
          <w:sz w:val="24"/>
          <w:szCs w:val="24"/>
        </w:rPr>
        <w:t>dopuszczanie do jego pogarszania, będącego następstwem zawinionego działania lub zaniechania Wykonawcy.</w:t>
      </w:r>
    </w:p>
    <w:p w:rsidR="00897BEC" w:rsidRPr="00EB33C3" w:rsidRDefault="00897BEC" w:rsidP="00897BEC">
      <w:pPr>
        <w:pStyle w:val="Tekstpodstawowy"/>
        <w:spacing w:line="360" w:lineRule="auto"/>
        <w:jc w:val="both"/>
        <w:rPr>
          <w:b w:val="0"/>
          <w:i w:val="0"/>
          <w:sz w:val="24"/>
          <w:szCs w:val="24"/>
        </w:rPr>
      </w:pPr>
      <w:r>
        <w:rPr>
          <w:b w:val="0"/>
          <w:i w:val="0"/>
          <w:sz w:val="24"/>
          <w:szCs w:val="24"/>
        </w:rPr>
        <w:t>6</w:t>
      </w:r>
      <w:r w:rsidRPr="00EB33C3">
        <w:rPr>
          <w:b w:val="0"/>
          <w:i w:val="0"/>
          <w:sz w:val="24"/>
          <w:szCs w:val="24"/>
        </w:rPr>
        <w:t xml:space="preserve">. Wykonawca nie ponosi odpowiedzialności za żaden oczywisty lub ukryty defekt lub </w:t>
      </w:r>
      <w:r>
        <w:rPr>
          <w:b w:val="0"/>
          <w:i w:val="0"/>
          <w:sz w:val="24"/>
          <w:szCs w:val="24"/>
        </w:rPr>
        <w:t>niedopatrzenie przedmiotu zamówienia</w:t>
      </w:r>
      <w:r w:rsidRPr="00EB33C3">
        <w:rPr>
          <w:b w:val="0"/>
          <w:i w:val="0"/>
          <w:sz w:val="24"/>
          <w:szCs w:val="24"/>
        </w:rPr>
        <w:t>, który mógł istnieć przed jej przejęciem. Jednakże w przypadku stwierdzenia takiego defektu, Wykonawca zobowiązany jest do niezwłocznego poinformowania Zamawiającego.</w:t>
      </w:r>
    </w:p>
    <w:p w:rsidR="00897BEC" w:rsidRPr="003125E4" w:rsidRDefault="00897BEC" w:rsidP="003125E4">
      <w:pPr>
        <w:pStyle w:val="Tekstpodstawowy"/>
        <w:spacing w:line="360" w:lineRule="auto"/>
        <w:jc w:val="both"/>
        <w:rPr>
          <w:b w:val="0"/>
          <w:i w:val="0"/>
          <w:sz w:val="24"/>
          <w:szCs w:val="24"/>
        </w:rPr>
      </w:pPr>
      <w:r>
        <w:rPr>
          <w:b w:val="0"/>
          <w:i w:val="0"/>
          <w:sz w:val="24"/>
          <w:szCs w:val="24"/>
        </w:rPr>
        <w:t>7</w:t>
      </w:r>
      <w:r w:rsidRPr="00EB33C3">
        <w:rPr>
          <w:b w:val="0"/>
          <w:i w:val="0"/>
          <w:sz w:val="24"/>
          <w:szCs w:val="24"/>
        </w:rPr>
        <w:t xml:space="preserve">. Wykonawca jest zobowiązany przywrócić po zakończeniu umowy </w:t>
      </w:r>
      <w:r>
        <w:rPr>
          <w:b w:val="0"/>
          <w:i w:val="0"/>
          <w:sz w:val="24"/>
          <w:szCs w:val="24"/>
        </w:rPr>
        <w:t>stan poprzedni przedmiotu zamówienia</w:t>
      </w:r>
      <w:r w:rsidRPr="00EB33C3">
        <w:rPr>
          <w:b w:val="0"/>
          <w:i w:val="0"/>
          <w:sz w:val="24"/>
          <w:szCs w:val="24"/>
        </w:rPr>
        <w:t>, je</w:t>
      </w:r>
      <w:r>
        <w:rPr>
          <w:b w:val="0"/>
          <w:i w:val="0"/>
          <w:sz w:val="24"/>
          <w:szCs w:val="24"/>
        </w:rPr>
        <w:t>śli podczas trwania umowy przedmiot zamówienia</w:t>
      </w:r>
      <w:r w:rsidRPr="00EB33C3">
        <w:rPr>
          <w:b w:val="0"/>
          <w:i w:val="0"/>
          <w:sz w:val="24"/>
          <w:szCs w:val="24"/>
        </w:rPr>
        <w:t xml:space="preserve"> uległ zniszczeniu wskutek okoliczności, za które ponosi on </w:t>
      </w:r>
      <w:r w:rsidRPr="00604187">
        <w:rPr>
          <w:b w:val="0"/>
          <w:i w:val="0"/>
          <w:sz w:val="24"/>
          <w:szCs w:val="24"/>
        </w:rPr>
        <w:t>odpowiedzialność.</w:t>
      </w:r>
    </w:p>
    <w:p w:rsidR="00897BEC" w:rsidRPr="00604187" w:rsidRDefault="00897BEC" w:rsidP="00897BEC">
      <w:pPr>
        <w:pStyle w:val="Tekstpodstawowy"/>
        <w:spacing w:line="360" w:lineRule="auto"/>
        <w:rPr>
          <w:i w:val="0"/>
          <w:sz w:val="24"/>
          <w:szCs w:val="24"/>
        </w:rPr>
      </w:pPr>
      <w:r w:rsidRPr="00604187">
        <w:rPr>
          <w:i w:val="0"/>
          <w:sz w:val="24"/>
          <w:szCs w:val="24"/>
        </w:rPr>
        <w:t>§ 12.</w:t>
      </w:r>
    </w:p>
    <w:p w:rsidR="00897BEC" w:rsidRPr="00604187" w:rsidRDefault="00897BEC" w:rsidP="00897BEC">
      <w:pPr>
        <w:pStyle w:val="Tekstpodstawowy"/>
        <w:spacing w:line="360" w:lineRule="auto"/>
        <w:rPr>
          <w:i w:val="0"/>
          <w:sz w:val="24"/>
          <w:szCs w:val="24"/>
        </w:rPr>
      </w:pPr>
      <w:r w:rsidRPr="00604187">
        <w:rPr>
          <w:i w:val="0"/>
          <w:sz w:val="24"/>
          <w:szCs w:val="24"/>
        </w:rPr>
        <w:t>Informacja o zarządzaniu</w:t>
      </w:r>
    </w:p>
    <w:p w:rsidR="00897BEC" w:rsidRPr="00604187" w:rsidRDefault="00897BEC" w:rsidP="00897BEC">
      <w:pPr>
        <w:pStyle w:val="Tekstpodstawowy"/>
        <w:spacing w:line="360" w:lineRule="auto"/>
        <w:ind w:left="15"/>
        <w:jc w:val="both"/>
        <w:rPr>
          <w:b w:val="0"/>
          <w:i w:val="0"/>
          <w:sz w:val="24"/>
          <w:szCs w:val="24"/>
        </w:rPr>
      </w:pPr>
      <w:r>
        <w:rPr>
          <w:b w:val="0"/>
          <w:i w:val="0"/>
          <w:sz w:val="24"/>
          <w:szCs w:val="24"/>
        </w:rPr>
        <w:t xml:space="preserve">1. </w:t>
      </w:r>
      <w:r w:rsidRPr="00604187">
        <w:rPr>
          <w:b w:val="0"/>
          <w:i w:val="0"/>
          <w:sz w:val="24"/>
          <w:szCs w:val="24"/>
        </w:rPr>
        <w:t>Wykonawca ma prawo umieszcza</w:t>
      </w:r>
      <w:r w:rsidR="00E52C9F">
        <w:rPr>
          <w:b w:val="0"/>
          <w:i w:val="0"/>
          <w:sz w:val="24"/>
          <w:szCs w:val="24"/>
        </w:rPr>
        <w:t>ć informację o tym, że obiekt jest zarządzany</w:t>
      </w:r>
      <w:r w:rsidRPr="00604187">
        <w:rPr>
          <w:b w:val="0"/>
          <w:i w:val="0"/>
          <w:sz w:val="24"/>
          <w:szCs w:val="24"/>
        </w:rPr>
        <w:t xml:space="preserve"> przez Wykonawcę we wszystkich drukowanych materiałach</w:t>
      </w:r>
      <w:r w:rsidR="00E52C9F">
        <w:rPr>
          <w:b w:val="0"/>
          <w:i w:val="0"/>
          <w:sz w:val="24"/>
          <w:szCs w:val="24"/>
        </w:rPr>
        <w:t xml:space="preserve"> jego</w:t>
      </w:r>
      <w:r>
        <w:rPr>
          <w:b w:val="0"/>
          <w:i w:val="0"/>
          <w:sz w:val="24"/>
          <w:szCs w:val="24"/>
        </w:rPr>
        <w:t xml:space="preserve"> dotyczących.</w:t>
      </w:r>
    </w:p>
    <w:p w:rsidR="00897BEC" w:rsidRPr="003125E4" w:rsidRDefault="00897BEC" w:rsidP="003125E4">
      <w:pPr>
        <w:pStyle w:val="Tekstpodstawowy"/>
        <w:spacing w:line="360" w:lineRule="auto"/>
        <w:ind w:left="15"/>
        <w:jc w:val="both"/>
        <w:rPr>
          <w:b w:val="0"/>
          <w:i w:val="0"/>
          <w:sz w:val="24"/>
          <w:szCs w:val="24"/>
        </w:rPr>
      </w:pPr>
      <w:r>
        <w:rPr>
          <w:b w:val="0"/>
          <w:i w:val="0"/>
          <w:sz w:val="24"/>
          <w:szCs w:val="24"/>
        </w:rPr>
        <w:t xml:space="preserve">2. </w:t>
      </w:r>
      <w:r w:rsidRPr="00604187">
        <w:rPr>
          <w:b w:val="0"/>
          <w:i w:val="0"/>
          <w:sz w:val="24"/>
          <w:szCs w:val="24"/>
        </w:rPr>
        <w:t>Wykonawca</w:t>
      </w:r>
      <w:r>
        <w:rPr>
          <w:b w:val="0"/>
          <w:i w:val="0"/>
          <w:sz w:val="24"/>
          <w:szCs w:val="24"/>
        </w:rPr>
        <w:t xml:space="preserve"> ma obowiązek,</w:t>
      </w:r>
      <w:r w:rsidRPr="00604187">
        <w:rPr>
          <w:b w:val="0"/>
          <w:i w:val="0"/>
          <w:sz w:val="24"/>
          <w:szCs w:val="24"/>
        </w:rPr>
        <w:t xml:space="preserve"> </w:t>
      </w:r>
      <w:r w:rsidR="00E52C9F">
        <w:rPr>
          <w:b w:val="0"/>
          <w:i w:val="0"/>
          <w:sz w:val="24"/>
          <w:szCs w:val="24"/>
        </w:rPr>
        <w:t>na terenie obiektu</w:t>
      </w:r>
      <w:r>
        <w:rPr>
          <w:b w:val="0"/>
          <w:i w:val="0"/>
          <w:sz w:val="24"/>
          <w:szCs w:val="24"/>
        </w:rPr>
        <w:t xml:space="preserve">, </w:t>
      </w:r>
      <w:r w:rsidR="00E52C9F">
        <w:rPr>
          <w:b w:val="0"/>
          <w:i w:val="0"/>
          <w:sz w:val="24"/>
          <w:szCs w:val="24"/>
        </w:rPr>
        <w:t>umieścić informację o tym, że jest on</w:t>
      </w:r>
      <w:r>
        <w:rPr>
          <w:b w:val="0"/>
          <w:i w:val="0"/>
          <w:sz w:val="24"/>
          <w:szCs w:val="24"/>
        </w:rPr>
        <w:t xml:space="preserve"> własnością </w:t>
      </w:r>
      <w:r w:rsidR="006E2CCC">
        <w:rPr>
          <w:b w:val="0"/>
          <w:i w:val="0"/>
          <w:sz w:val="24"/>
          <w:szCs w:val="24"/>
        </w:rPr>
        <w:t>Gminy Miasto Mrągowo i pozostaje</w:t>
      </w:r>
      <w:r>
        <w:rPr>
          <w:b w:val="0"/>
          <w:i w:val="0"/>
          <w:sz w:val="24"/>
          <w:szCs w:val="24"/>
        </w:rPr>
        <w:t xml:space="preserve"> w zarządzie Wykonawcy.</w:t>
      </w:r>
    </w:p>
    <w:p w:rsidR="00897BEC" w:rsidRPr="00E56C7D" w:rsidRDefault="00897BEC" w:rsidP="00897BEC">
      <w:pPr>
        <w:pStyle w:val="Tekstpodstawowy"/>
        <w:spacing w:line="360" w:lineRule="auto"/>
        <w:ind w:left="-15" w:hanging="360"/>
        <w:rPr>
          <w:i w:val="0"/>
          <w:sz w:val="24"/>
          <w:szCs w:val="24"/>
        </w:rPr>
      </w:pPr>
      <w:r>
        <w:rPr>
          <w:i w:val="0"/>
          <w:sz w:val="24"/>
          <w:szCs w:val="24"/>
        </w:rPr>
        <w:t>§ 13</w:t>
      </w:r>
      <w:r w:rsidRPr="00E56C7D">
        <w:rPr>
          <w:i w:val="0"/>
          <w:sz w:val="24"/>
          <w:szCs w:val="24"/>
        </w:rPr>
        <w:t>.</w:t>
      </w:r>
    </w:p>
    <w:p w:rsidR="00897BEC" w:rsidRPr="00E56C7D" w:rsidRDefault="00897BEC" w:rsidP="00897BEC">
      <w:pPr>
        <w:pStyle w:val="Tekstpodstawowy"/>
        <w:spacing w:line="360" w:lineRule="auto"/>
        <w:ind w:left="-15" w:hanging="360"/>
        <w:rPr>
          <w:i w:val="0"/>
          <w:sz w:val="24"/>
          <w:szCs w:val="24"/>
        </w:rPr>
      </w:pPr>
      <w:r w:rsidRPr="00E56C7D">
        <w:rPr>
          <w:i w:val="0"/>
          <w:sz w:val="24"/>
          <w:szCs w:val="24"/>
        </w:rPr>
        <w:t>Odpowiedzialność Wykonawcy</w:t>
      </w:r>
    </w:p>
    <w:p w:rsidR="00897BEC" w:rsidRPr="00E56C7D" w:rsidRDefault="00897BEC" w:rsidP="00897BEC">
      <w:pPr>
        <w:spacing w:line="360" w:lineRule="auto"/>
        <w:jc w:val="both"/>
        <w:rPr>
          <w:sz w:val="24"/>
          <w:szCs w:val="24"/>
        </w:rPr>
      </w:pPr>
      <w:r w:rsidRPr="00E56C7D">
        <w:rPr>
          <w:sz w:val="24"/>
          <w:szCs w:val="24"/>
        </w:rPr>
        <w:t>1. Wykonawca odpowiada wobec Zamawiającego za wszelkie wynikłe z jego działania, lub zaniechania, szkody na zasadzie winy.</w:t>
      </w:r>
    </w:p>
    <w:p w:rsidR="00897BEC" w:rsidRPr="00E56C7D" w:rsidRDefault="00897BEC" w:rsidP="00897BEC">
      <w:pPr>
        <w:spacing w:line="360" w:lineRule="auto"/>
        <w:jc w:val="both"/>
        <w:rPr>
          <w:sz w:val="24"/>
          <w:szCs w:val="24"/>
        </w:rPr>
      </w:pPr>
      <w:r w:rsidRPr="00E56C7D">
        <w:rPr>
          <w:sz w:val="24"/>
          <w:szCs w:val="24"/>
        </w:rPr>
        <w:t>2. Przez szkodę rozumie się zarówno poniesiony przez Zamawiającego uszczerbek majątkowy, jak</w:t>
      </w:r>
      <w:r w:rsidRPr="00E56C7D">
        <w:rPr>
          <w:sz w:val="24"/>
          <w:szCs w:val="24"/>
        </w:rPr>
        <w:br/>
        <w:t>i utracone przez Zamawiającego korzyści, które Zamawiający uzyskałby, gdyby Wykonawca wykonywał swe obowiązki w sposób należyty.</w:t>
      </w:r>
    </w:p>
    <w:p w:rsidR="00897BEC" w:rsidRPr="00955D12" w:rsidRDefault="00897BEC" w:rsidP="00955D12">
      <w:pPr>
        <w:spacing w:line="360" w:lineRule="auto"/>
        <w:jc w:val="both"/>
        <w:rPr>
          <w:sz w:val="24"/>
          <w:szCs w:val="24"/>
        </w:rPr>
      </w:pPr>
      <w:r w:rsidRPr="00E56C7D">
        <w:rPr>
          <w:sz w:val="24"/>
          <w:szCs w:val="24"/>
        </w:rPr>
        <w:t>3. Stosownie do ust.1 Wykonawca zobowiązany jest także zwrócić Zamawiającemu uzasadnione koszty stanowiące równowartość wszelkiego rodzaju podatków, kar pieniężnych, grzywien, odsetek, od</w:t>
      </w:r>
      <w:r w:rsidRPr="00955D12">
        <w:rPr>
          <w:sz w:val="24"/>
          <w:szCs w:val="24"/>
        </w:rPr>
        <w:t>szkodowań i innych należności lub opłat należnych w postępowaniu administracyjnym, karnym, cywilnym lub innym nałożonych na Zamawiającego, a powstałych na skutek niewykonania lub nienależytego wykonania przez Wykonawcę jego zobowiązań wynikających z umowy.</w:t>
      </w:r>
    </w:p>
    <w:p w:rsidR="00897BEC" w:rsidRPr="00955D12" w:rsidRDefault="00897BEC" w:rsidP="00955D12">
      <w:pPr>
        <w:spacing w:line="360" w:lineRule="auto"/>
        <w:jc w:val="both"/>
        <w:rPr>
          <w:sz w:val="24"/>
          <w:szCs w:val="24"/>
        </w:rPr>
      </w:pPr>
      <w:r w:rsidRPr="00955D12">
        <w:rPr>
          <w:sz w:val="24"/>
          <w:szCs w:val="24"/>
        </w:rPr>
        <w:t>4. Wykonawca ponosi pełną odpowiedzialność wobec Zamawiającego za szkody wynikłe z działań lub zaniechań osób lub podmiotów, przy pomocy których wykonuje on czynnośc</w:t>
      </w:r>
      <w:r w:rsidR="006E2CCC">
        <w:rPr>
          <w:sz w:val="24"/>
          <w:szCs w:val="24"/>
        </w:rPr>
        <w:t xml:space="preserve">i wynikające </w:t>
      </w:r>
      <w:r w:rsidRPr="00955D12">
        <w:rPr>
          <w:sz w:val="24"/>
          <w:szCs w:val="24"/>
        </w:rPr>
        <w:t>z umowy albo, którym wykonywanie tych czynności powierza.</w:t>
      </w:r>
    </w:p>
    <w:p w:rsidR="00897BEC" w:rsidRPr="00E578C3" w:rsidRDefault="00897BEC" w:rsidP="00E578C3">
      <w:pPr>
        <w:spacing w:line="360" w:lineRule="auto"/>
        <w:jc w:val="both"/>
        <w:rPr>
          <w:sz w:val="24"/>
          <w:szCs w:val="24"/>
        </w:rPr>
      </w:pPr>
      <w:r w:rsidRPr="00955D12">
        <w:rPr>
          <w:sz w:val="24"/>
          <w:szCs w:val="24"/>
        </w:rPr>
        <w:t xml:space="preserve">5. Niezależnie od powyższych postanowień, całkowita odpowiedzialność Wykonawcy na podstawie niniejszej umowy, włączając odpowiedzialność związaną z jakimikolwiek roszczeniami dochodzonymi </w:t>
      </w:r>
      <w:r w:rsidRPr="00955D12">
        <w:rPr>
          <w:sz w:val="24"/>
          <w:szCs w:val="24"/>
        </w:rPr>
        <w:lastRenderedPageBreak/>
        <w:t>przez Zamawiającego, jest ograniczona zakresem ochrony ubezpieczeniowej uzyskanej przez Wykonawcę zgodnie z § 9 umowy.</w:t>
      </w:r>
    </w:p>
    <w:p w:rsidR="00897BEC" w:rsidRPr="00955D12" w:rsidRDefault="00897BEC" w:rsidP="00955D12">
      <w:pPr>
        <w:spacing w:line="360" w:lineRule="auto"/>
        <w:jc w:val="center"/>
        <w:rPr>
          <w:b/>
          <w:color w:val="000000"/>
          <w:sz w:val="24"/>
          <w:szCs w:val="24"/>
        </w:rPr>
      </w:pPr>
      <w:r w:rsidRPr="00955D12">
        <w:rPr>
          <w:b/>
          <w:color w:val="000000"/>
          <w:sz w:val="24"/>
          <w:szCs w:val="24"/>
        </w:rPr>
        <w:t>§ 14.</w:t>
      </w:r>
    </w:p>
    <w:p w:rsidR="00897BEC" w:rsidRPr="00955D12" w:rsidRDefault="00897BEC" w:rsidP="00955D12">
      <w:pPr>
        <w:spacing w:line="360" w:lineRule="auto"/>
        <w:jc w:val="center"/>
        <w:rPr>
          <w:b/>
          <w:color w:val="000000"/>
          <w:sz w:val="24"/>
          <w:szCs w:val="24"/>
        </w:rPr>
      </w:pPr>
      <w:r w:rsidRPr="00955D12">
        <w:rPr>
          <w:b/>
          <w:color w:val="000000"/>
          <w:sz w:val="24"/>
          <w:szCs w:val="24"/>
        </w:rPr>
        <w:t>Kary umowne</w:t>
      </w:r>
    </w:p>
    <w:p w:rsidR="00955D12" w:rsidRPr="00955D12" w:rsidRDefault="00955D12" w:rsidP="00955D12">
      <w:pPr>
        <w:spacing w:line="360" w:lineRule="auto"/>
        <w:jc w:val="both"/>
        <w:rPr>
          <w:sz w:val="24"/>
          <w:szCs w:val="24"/>
        </w:rPr>
      </w:pPr>
      <w:r w:rsidRPr="00955D12">
        <w:rPr>
          <w:sz w:val="24"/>
          <w:szCs w:val="24"/>
        </w:rPr>
        <w:t>1. Za niewykonanie lub nienależyte wykonanie umowy, Strony ustalają obowiązek zapłaty kar umownych w przypadkach i</w:t>
      </w:r>
      <w:r w:rsidR="006E2CCC">
        <w:rPr>
          <w:sz w:val="24"/>
          <w:szCs w:val="24"/>
        </w:rPr>
        <w:t xml:space="preserve"> wysokościach określonych w § 14</w:t>
      </w:r>
      <w:r w:rsidRPr="00955D12">
        <w:rPr>
          <w:sz w:val="24"/>
          <w:szCs w:val="24"/>
        </w:rPr>
        <w:t xml:space="preserve">. </w:t>
      </w:r>
    </w:p>
    <w:p w:rsidR="00955D12" w:rsidRPr="00955D12" w:rsidRDefault="00955D12" w:rsidP="00955D12">
      <w:pPr>
        <w:spacing w:line="360" w:lineRule="auto"/>
        <w:jc w:val="both"/>
        <w:rPr>
          <w:sz w:val="24"/>
          <w:szCs w:val="24"/>
        </w:rPr>
      </w:pPr>
      <w:r w:rsidRPr="00955D12">
        <w:rPr>
          <w:sz w:val="24"/>
          <w:szCs w:val="24"/>
        </w:rPr>
        <w:t>2. Wykonawca zapłaci karę umowną Zamawiającemu w przypadku:</w:t>
      </w:r>
    </w:p>
    <w:p w:rsidR="00955D12" w:rsidRPr="00955D12" w:rsidRDefault="00955D12" w:rsidP="00955D12">
      <w:pPr>
        <w:spacing w:line="360" w:lineRule="auto"/>
        <w:ind w:left="284" w:hanging="284"/>
        <w:jc w:val="both"/>
        <w:rPr>
          <w:sz w:val="24"/>
          <w:szCs w:val="24"/>
        </w:rPr>
      </w:pPr>
      <w:r w:rsidRPr="00955D12">
        <w:rPr>
          <w:sz w:val="24"/>
          <w:szCs w:val="24"/>
        </w:rPr>
        <w:t>a) odstąpienia od umowy z powodu okoliczności leżących po stronie Wykonawcy w wysokości 10 % od kwoty określonej w § 10 ust. 1,</w:t>
      </w:r>
    </w:p>
    <w:p w:rsidR="00955D12" w:rsidRPr="00955D12" w:rsidRDefault="00955D12" w:rsidP="00955D12">
      <w:pPr>
        <w:spacing w:line="360" w:lineRule="auto"/>
        <w:ind w:left="284" w:hanging="284"/>
        <w:jc w:val="both"/>
        <w:rPr>
          <w:sz w:val="24"/>
          <w:szCs w:val="24"/>
        </w:rPr>
      </w:pPr>
      <w:r w:rsidRPr="00955D12">
        <w:rPr>
          <w:sz w:val="24"/>
          <w:szCs w:val="24"/>
        </w:rPr>
        <w:t xml:space="preserve">b) nienależytego wykonania przedmiotu umowy, stwierdzonego protokołem, w wysokości 10 % od kwoty określonej w § 10 ust. 2. </w:t>
      </w:r>
    </w:p>
    <w:p w:rsidR="00955D12" w:rsidRPr="00955D12" w:rsidRDefault="00955D12" w:rsidP="00955D12">
      <w:pPr>
        <w:autoSpaceDE w:val="0"/>
        <w:autoSpaceDN w:val="0"/>
        <w:adjustRightInd w:val="0"/>
        <w:spacing w:line="360" w:lineRule="auto"/>
        <w:ind w:left="360" w:hanging="360"/>
        <w:jc w:val="both"/>
        <w:rPr>
          <w:sz w:val="24"/>
          <w:szCs w:val="24"/>
        </w:rPr>
      </w:pPr>
      <w:r w:rsidRPr="00955D12">
        <w:rPr>
          <w:sz w:val="24"/>
          <w:szCs w:val="24"/>
        </w:rPr>
        <w:t>c) 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955D12" w:rsidRPr="00955D12" w:rsidRDefault="00955D12" w:rsidP="00955D12">
      <w:pPr>
        <w:spacing w:line="360" w:lineRule="auto"/>
        <w:ind w:left="360" w:hanging="300"/>
        <w:jc w:val="both"/>
        <w:rPr>
          <w:sz w:val="24"/>
          <w:szCs w:val="24"/>
        </w:rPr>
      </w:pPr>
      <w:r w:rsidRPr="00955D12">
        <w:rPr>
          <w:sz w:val="24"/>
          <w:szCs w:val="24"/>
        </w:rPr>
        <w:t xml:space="preserve">d) każdorazowo za nie zapewnienie przez Wykonawcę obowiązku zatrudnienia przez podwykonawcę osoby wykonującej na umowę o pracę co najmniej jednej z czynności wskazanych w SIWZ, </w:t>
      </w:r>
      <w:r w:rsidR="00E578C3">
        <w:rPr>
          <w:sz w:val="24"/>
          <w:szCs w:val="24"/>
        </w:rPr>
        <w:t xml:space="preserve">                    </w:t>
      </w:r>
      <w:r w:rsidRPr="00955D12">
        <w:rPr>
          <w:sz w:val="24"/>
          <w:szCs w:val="24"/>
        </w:rPr>
        <w:t>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rsidR="00955D12" w:rsidRPr="00955D12" w:rsidRDefault="00955D12" w:rsidP="00955D12">
      <w:pPr>
        <w:spacing w:line="360" w:lineRule="auto"/>
        <w:jc w:val="both"/>
        <w:rPr>
          <w:sz w:val="24"/>
          <w:szCs w:val="24"/>
        </w:rPr>
      </w:pPr>
      <w:r w:rsidRPr="00955D12">
        <w:rPr>
          <w:sz w:val="24"/>
          <w:szCs w:val="24"/>
        </w:rPr>
        <w:t>3. Zamawiający zapłaci Wykonawcy kary umowne za odstąpienie od umowy z powodu okoliczności leżących po stronie Zamawiającego - w wysokości 10 % od kwoty określonej w § 10 ust. 1.</w:t>
      </w:r>
    </w:p>
    <w:p w:rsidR="00955D12" w:rsidRPr="00955D12" w:rsidRDefault="00955D12" w:rsidP="00955D12">
      <w:pPr>
        <w:spacing w:line="360" w:lineRule="auto"/>
        <w:jc w:val="both"/>
        <w:rPr>
          <w:sz w:val="24"/>
          <w:szCs w:val="24"/>
        </w:rPr>
      </w:pPr>
      <w:r w:rsidRPr="00955D12">
        <w:rPr>
          <w:sz w:val="24"/>
          <w:szCs w:val="24"/>
        </w:rPr>
        <w:t>4. Wykonawca upoważnia Zamawiającego do potrącenia kar umownych z ustalonego wynagrodzenia Wykonawcy.</w:t>
      </w:r>
    </w:p>
    <w:p w:rsidR="00955D12" w:rsidRPr="003125E4" w:rsidRDefault="00955D12" w:rsidP="003125E4">
      <w:pPr>
        <w:spacing w:line="360" w:lineRule="auto"/>
        <w:jc w:val="both"/>
        <w:rPr>
          <w:sz w:val="24"/>
          <w:szCs w:val="24"/>
        </w:rPr>
      </w:pPr>
      <w:r w:rsidRPr="00955D12">
        <w:rPr>
          <w:sz w:val="24"/>
          <w:szCs w:val="24"/>
        </w:rPr>
        <w:t>5. Zamawiający zastrzega sobie prawo dochodzenia od Wykonawcy odszkodowania przekraczającego wysokość kar umownych do wysokości rzeczywiście poniesionej szkody lub utraconych korzyści.</w:t>
      </w:r>
    </w:p>
    <w:p w:rsidR="00897BEC" w:rsidRPr="00782FA8" w:rsidRDefault="00897BEC" w:rsidP="00897BEC">
      <w:pPr>
        <w:spacing w:line="360" w:lineRule="auto"/>
        <w:jc w:val="center"/>
        <w:rPr>
          <w:b/>
          <w:color w:val="000000"/>
          <w:sz w:val="24"/>
          <w:szCs w:val="24"/>
        </w:rPr>
      </w:pPr>
      <w:r>
        <w:rPr>
          <w:b/>
          <w:color w:val="000000"/>
          <w:sz w:val="24"/>
          <w:szCs w:val="24"/>
        </w:rPr>
        <w:t>§ 15</w:t>
      </w:r>
      <w:r w:rsidRPr="00782FA8">
        <w:rPr>
          <w:b/>
          <w:color w:val="000000"/>
          <w:sz w:val="24"/>
          <w:szCs w:val="24"/>
        </w:rPr>
        <w:t>.</w:t>
      </w:r>
    </w:p>
    <w:p w:rsidR="00897BEC" w:rsidRPr="00782FA8" w:rsidRDefault="00897BEC" w:rsidP="00897BEC">
      <w:pPr>
        <w:spacing w:line="360" w:lineRule="auto"/>
        <w:jc w:val="center"/>
        <w:rPr>
          <w:b/>
          <w:color w:val="000000"/>
          <w:sz w:val="24"/>
          <w:szCs w:val="24"/>
        </w:rPr>
      </w:pPr>
      <w:r w:rsidRPr="00782FA8">
        <w:rPr>
          <w:b/>
          <w:color w:val="000000"/>
          <w:sz w:val="24"/>
          <w:szCs w:val="24"/>
        </w:rPr>
        <w:t>Odstąpienie od umowy</w:t>
      </w:r>
    </w:p>
    <w:p w:rsidR="00897BEC" w:rsidRDefault="00897BEC" w:rsidP="00897BEC">
      <w:pPr>
        <w:spacing w:line="360" w:lineRule="auto"/>
        <w:jc w:val="both"/>
        <w:rPr>
          <w:color w:val="000000"/>
          <w:sz w:val="24"/>
          <w:szCs w:val="24"/>
        </w:rPr>
      </w:pPr>
      <w:r w:rsidRPr="005C6B40">
        <w:rPr>
          <w:color w:val="000000"/>
          <w:sz w:val="24"/>
          <w:szCs w:val="24"/>
        </w:rPr>
        <w:t>1. Zamawiającemu przysługuje prawo do odstąpienia od umowy, bez kar umownych:</w:t>
      </w:r>
    </w:p>
    <w:p w:rsidR="00897BEC" w:rsidRDefault="00897BEC" w:rsidP="00897BEC">
      <w:pPr>
        <w:spacing w:line="360" w:lineRule="auto"/>
        <w:jc w:val="both"/>
        <w:rPr>
          <w:color w:val="000000"/>
          <w:sz w:val="24"/>
          <w:szCs w:val="24"/>
        </w:rPr>
      </w:pPr>
      <w:r>
        <w:rPr>
          <w:color w:val="000000"/>
          <w:sz w:val="24"/>
          <w:szCs w:val="24"/>
        </w:rPr>
        <w:lastRenderedPageBreak/>
        <w:t xml:space="preserve">1/ </w:t>
      </w:r>
      <w:r w:rsidRPr="005C6B40">
        <w:rPr>
          <w:color w:val="000000"/>
          <w:sz w:val="24"/>
          <w:szCs w:val="24"/>
        </w:rPr>
        <w:t xml:space="preserve">w przypadku wystąpienia istotnej zmiany okoliczności powodującej, że wykonanie umowy nie leży </w:t>
      </w:r>
      <w:r w:rsidR="00E578C3">
        <w:rPr>
          <w:color w:val="000000"/>
          <w:sz w:val="24"/>
          <w:szCs w:val="24"/>
        </w:rPr>
        <w:t xml:space="preserve">   </w:t>
      </w:r>
      <w:r w:rsidRPr="005C6B40">
        <w:rPr>
          <w:color w:val="000000"/>
          <w:sz w:val="24"/>
          <w:szCs w:val="24"/>
        </w:rPr>
        <w:t>w interesie publicznym, czego nie można było przewidzieć w chwili zawarcia umowy,</w:t>
      </w:r>
    </w:p>
    <w:p w:rsidR="00897BEC" w:rsidRDefault="00897BEC" w:rsidP="00897BEC">
      <w:pPr>
        <w:spacing w:line="360" w:lineRule="auto"/>
        <w:jc w:val="both"/>
        <w:rPr>
          <w:color w:val="000000"/>
          <w:sz w:val="24"/>
          <w:szCs w:val="24"/>
        </w:rPr>
      </w:pPr>
      <w:r>
        <w:rPr>
          <w:color w:val="000000"/>
          <w:sz w:val="24"/>
          <w:szCs w:val="24"/>
        </w:rPr>
        <w:t xml:space="preserve">2/ </w:t>
      </w:r>
      <w:r w:rsidRPr="005C6B40">
        <w:rPr>
          <w:color w:val="000000"/>
          <w:sz w:val="24"/>
          <w:szCs w:val="24"/>
        </w:rPr>
        <w:t>gdy zostanie ogłoszona upadłość lub likwidacja przedsiębiorstwa Wykonawcy,</w:t>
      </w:r>
    </w:p>
    <w:p w:rsidR="00897BEC" w:rsidRPr="005C6B40" w:rsidRDefault="00897BEC" w:rsidP="00897BEC">
      <w:pPr>
        <w:spacing w:line="360" w:lineRule="auto"/>
        <w:jc w:val="both"/>
        <w:rPr>
          <w:color w:val="000000"/>
          <w:sz w:val="24"/>
          <w:szCs w:val="24"/>
        </w:rPr>
      </w:pPr>
      <w:r>
        <w:rPr>
          <w:color w:val="000000"/>
          <w:sz w:val="24"/>
          <w:szCs w:val="24"/>
        </w:rPr>
        <w:t xml:space="preserve">3/ </w:t>
      </w:r>
      <w:r w:rsidRPr="005C6B40">
        <w:rPr>
          <w:color w:val="000000"/>
          <w:sz w:val="24"/>
          <w:szCs w:val="24"/>
        </w:rPr>
        <w:t>Wykonawca nie rozpoczął w ustalonym terminie realizacji umowy, bez uzasadnionych przyczyn oraz nie wykonuje jej pomimo wezwania Zamawiającego złożonego na piśmie.</w:t>
      </w:r>
    </w:p>
    <w:p w:rsidR="00897BEC" w:rsidRDefault="00897BEC" w:rsidP="00897BEC">
      <w:pPr>
        <w:spacing w:line="360" w:lineRule="auto"/>
        <w:jc w:val="both"/>
        <w:rPr>
          <w:color w:val="000000"/>
          <w:sz w:val="24"/>
          <w:szCs w:val="24"/>
        </w:rPr>
      </w:pPr>
      <w:r w:rsidRPr="005C6B40">
        <w:rPr>
          <w:color w:val="000000"/>
          <w:sz w:val="24"/>
          <w:szCs w:val="24"/>
        </w:rPr>
        <w:t xml:space="preserve">2. Wykonawcy przysługuje prawo odstąpienia od umowy, bez kar umownych, jeżeli Zamawiający zawiadomi Wykonawcę, iż wobec zaistnienia uprzednio nieprzewidzianych okoliczności, </w:t>
      </w:r>
      <w:r>
        <w:rPr>
          <w:color w:val="000000"/>
          <w:sz w:val="24"/>
          <w:szCs w:val="24"/>
        </w:rPr>
        <w:t xml:space="preserve">         </w:t>
      </w:r>
      <w:r w:rsidRPr="005C6B40">
        <w:rPr>
          <w:color w:val="000000"/>
          <w:sz w:val="24"/>
          <w:szCs w:val="24"/>
        </w:rPr>
        <w:t xml:space="preserve"> szczególności braku środków finansowych w budżecie na realizację inwestycji, nie będzie mógł spełnić swoich zobowiązań umownych wobec Wykonawcy.</w:t>
      </w:r>
    </w:p>
    <w:p w:rsidR="00897BEC" w:rsidRPr="005C6B40" w:rsidRDefault="00897BEC" w:rsidP="00897BEC">
      <w:pPr>
        <w:spacing w:line="360" w:lineRule="auto"/>
        <w:jc w:val="both"/>
        <w:rPr>
          <w:color w:val="000000"/>
          <w:sz w:val="24"/>
          <w:szCs w:val="24"/>
        </w:rPr>
      </w:pPr>
      <w:r>
        <w:rPr>
          <w:color w:val="000000"/>
          <w:sz w:val="24"/>
          <w:szCs w:val="24"/>
        </w:rPr>
        <w:t xml:space="preserve">3. Strony mogą wypowiedzieć umowę z miesięcznym okresem wypowiedzenia bez podania przyczyn. </w:t>
      </w:r>
    </w:p>
    <w:p w:rsidR="00897BEC" w:rsidRPr="005C6B40" w:rsidRDefault="00897BEC" w:rsidP="00897BEC">
      <w:pPr>
        <w:spacing w:line="360" w:lineRule="auto"/>
        <w:rPr>
          <w:color w:val="000000"/>
          <w:sz w:val="24"/>
          <w:szCs w:val="24"/>
        </w:rPr>
      </w:pPr>
      <w:r>
        <w:rPr>
          <w:color w:val="000000"/>
          <w:sz w:val="24"/>
          <w:szCs w:val="24"/>
        </w:rPr>
        <w:t>4</w:t>
      </w:r>
      <w:r w:rsidRPr="005C6B40">
        <w:rPr>
          <w:color w:val="000000"/>
          <w:sz w:val="24"/>
          <w:szCs w:val="24"/>
        </w:rPr>
        <w:t>. Odstąpienie od umowy powinno nastąpić w formie pisemnej pod rygorem nieważności.</w:t>
      </w:r>
    </w:p>
    <w:p w:rsidR="00897BEC" w:rsidRPr="005C6B40" w:rsidRDefault="00897BEC" w:rsidP="00897BEC">
      <w:pPr>
        <w:spacing w:line="360" w:lineRule="auto"/>
        <w:jc w:val="both"/>
        <w:rPr>
          <w:color w:val="000000"/>
          <w:sz w:val="24"/>
          <w:szCs w:val="24"/>
        </w:rPr>
      </w:pPr>
      <w:r>
        <w:rPr>
          <w:color w:val="000000"/>
          <w:sz w:val="24"/>
          <w:szCs w:val="24"/>
        </w:rPr>
        <w:t>5</w:t>
      </w:r>
      <w:r w:rsidRPr="005C6B40">
        <w:rPr>
          <w:color w:val="000000"/>
          <w:sz w:val="24"/>
          <w:szCs w:val="24"/>
        </w:rPr>
        <w:t xml:space="preserve">. W przypadku odstąpienia od umowy przez Zamawiającego, Wykonawca ma prawo żądać wynagrodzenia należnego za prace wykonane do dnia odstąpienia od umowy oraz za zasadnie zgromadzone materiały i urządzenia. </w:t>
      </w:r>
    </w:p>
    <w:p w:rsidR="00897BEC" w:rsidRPr="00734C35" w:rsidRDefault="00897BEC" w:rsidP="00897BEC">
      <w:pPr>
        <w:spacing w:line="360" w:lineRule="auto"/>
        <w:jc w:val="center"/>
        <w:rPr>
          <w:b/>
          <w:color w:val="000000"/>
          <w:sz w:val="24"/>
          <w:szCs w:val="24"/>
        </w:rPr>
      </w:pPr>
      <w:r>
        <w:rPr>
          <w:b/>
          <w:color w:val="000000"/>
          <w:sz w:val="24"/>
          <w:szCs w:val="24"/>
        </w:rPr>
        <w:t>§ 16</w:t>
      </w:r>
      <w:r w:rsidRPr="00734C35">
        <w:rPr>
          <w:b/>
          <w:color w:val="000000"/>
          <w:sz w:val="24"/>
          <w:szCs w:val="24"/>
        </w:rPr>
        <w:t>.</w:t>
      </w:r>
    </w:p>
    <w:p w:rsidR="00897BEC" w:rsidRPr="00734C35" w:rsidRDefault="00897BEC" w:rsidP="00897BEC">
      <w:pPr>
        <w:spacing w:line="360" w:lineRule="auto"/>
        <w:jc w:val="center"/>
        <w:rPr>
          <w:b/>
          <w:color w:val="000000"/>
          <w:sz w:val="24"/>
          <w:szCs w:val="24"/>
        </w:rPr>
      </w:pPr>
      <w:r w:rsidRPr="00734C35">
        <w:rPr>
          <w:b/>
          <w:color w:val="000000"/>
          <w:sz w:val="24"/>
          <w:szCs w:val="24"/>
        </w:rPr>
        <w:t>Podwykona</w:t>
      </w:r>
      <w:r>
        <w:rPr>
          <w:b/>
          <w:color w:val="000000"/>
          <w:sz w:val="24"/>
          <w:szCs w:val="24"/>
        </w:rPr>
        <w:t>w</w:t>
      </w:r>
      <w:r w:rsidRPr="00734C35">
        <w:rPr>
          <w:b/>
          <w:color w:val="000000"/>
          <w:sz w:val="24"/>
          <w:szCs w:val="24"/>
        </w:rPr>
        <w:t>stwo</w:t>
      </w:r>
    </w:p>
    <w:p w:rsidR="00897BEC" w:rsidRPr="00734C35" w:rsidRDefault="00897BEC" w:rsidP="00897BEC">
      <w:pPr>
        <w:pStyle w:val="Tekstpodstawowy"/>
        <w:spacing w:line="360" w:lineRule="auto"/>
        <w:jc w:val="both"/>
        <w:rPr>
          <w:b w:val="0"/>
          <w:i w:val="0"/>
          <w:sz w:val="24"/>
          <w:szCs w:val="24"/>
        </w:rPr>
      </w:pPr>
      <w:r w:rsidRPr="00734C35">
        <w:rPr>
          <w:b w:val="0"/>
          <w:i w:val="0"/>
          <w:sz w:val="24"/>
          <w:szCs w:val="24"/>
        </w:rPr>
        <w:t>1. W przypadku, gdy przedmiot niniejszej umowy b</w:t>
      </w:r>
      <w:r>
        <w:rPr>
          <w:b w:val="0"/>
          <w:i w:val="0"/>
          <w:sz w:val="24"/>
          <w:szCs w:val="24"/>
        </w:rPr>
        <w:t>ędzie realizowany przy udziale p</w:t>
      </w:r>
      <w:r w:rsidRPr="00734C35">
        <w:rPr>
          <w:b w:val="0"/>
          <w:i w:val="0"/>
          <w:sz w:val="24"/>
          <w:szCs w:val="24"/>
        </w:rPr>
        <w:t>odwykonawców, Wykonawca zobowiązuje się poinformować o tym Zamawiającego, ze stosownym wyprzedzeniem, celem uzyskania jego akceptacji dla zakresu prac jak i podwykonawcy.</w:t>
      </w:r>
    </w:p>
    <w:p w:rsidR="00897BEC" w:rsidRPr="00734C35" w:rsidRDefault="00897BEC" w:rsidP="00897BEC">
      <w:pPr>
        <w:pStyle w:val="Tekstpodstawowy"/>
        <w:spacing w:line="360" w:lineRule="auto"/>
        <w:jc w:val="both"/>
        <w:rPr>
          <w:b w:val="0"/>
          <w:i w:val="0"/>
          <w:sz w:val="24"/>
          <w:szCs w:val="24"/>
        </w:rPr>
      </w:pPr>
      <w:r w:rsidRPr="00734C35">
        <w:rPr>
          <w:b w:val="0"/>
          <w:i w:val="0"/>
          <w:sz w:val="24"/>
          <w:szCs w:val="24"/>
        </w:rPr>
        <w:t>2. Zmiana podwykonawcy w trakcie realizacji umowy może nastąpić wyłącznie za zgodą Zamawiającego.</w:t>
      </w:r>
    </w:p>
    <w:p w:rsidR="00897BEC" w:rsidRPr="00734C35" w:rsidRDefault="00897BEC" w:rsidP="00897BEC">
      <w:pPr>
        <w:pStyle w:val="Tekstpodstawowy"/>
        <w:spacing w:line="360" w:lineRule="auto"/>
        <w:jc w:val="both"/>
        <w:rPr>
          <w:b w:val="0"/>
          <w:i w:val="0"/>
          <w:sz w:val="24"/>
          <w:szCs w:val="24"/>
        </w:rPr>
      </w:pPr>
      <w:r w:rsidRPr="00734C35">
        <w:rPr>
          <w:b w:val="0"/>
          <w:i w:val="0"/>
          <w:sz w:val="24"/>
          <w:szCs w:val="24"/>
        </w:rPr>
        <w:t>3. Wykonawca ponosi wobec Zamawiającego pełną odpowiedzialność za zadania, które wykonuje przy pomocy podwykonawców. Zlecenie wykonania części prac podwykonawcom nie zmienia zobowiązań Wykonawcy wobec Zamawiającego za ich wykonanie. Wykonawca jest odpowiedzialny za działania, uchybienia i zaniedbania podwykonawców i ich pracowników w takim samym stopniu, jakby to były działania Wykonawcy.</w:t>
      </w:r>
    </w:p>
    <w:p w:rsidR="00897BEC" w:rsidRPr="00D65F05" w:rsidRDefault="00897BEC" w:rsidP="00897BEC">
      <w:pPr>
        <w:spacing w:line="360" w:lineRule="auto"/>
        <w:jc w:val="center"/>
        <w:rPr>
          <w:b/>
          <w:sz w:val="24"/>
          <w:szCs w:val="24"/>
        </w:rPr>
      </w:pPr>
      <w:r w:rsidRPr="00D65F05">
        <w:rPr>
          <w:b/>
          <w:sz w:val="24"/>
          <w:szCs w:val="24"/>
        </w:rPr>
        <w:t xml:space="preserve">§ </w:t>
      </w:r>
      <w:r w:rsidR="006E2CCC">
        <w:rPr>
          <w:b/>
          <w:sz w:val="24"/>
          <w:szCs w:val="24"/>
        </w:rPr>
        <w:t>17</w:t>
      </w:r>
      <w:r w:rsidRPr="00D65F05">
        <w:rPr>
          <w:b/>
          <w:sz w:val="24"/>
          <w:szCs w:val="24"/>
        </w:rPr>
        <w:t>.</w:t>
      </w:r>
    </w:p>
    <w:p w:rsidR="00897BEC" w:rsidRPr="00D65F05" w:rsidRDefault="00897BEC" w:rsidP="00897BEC">
      <w:pPr>
        <w:pStyle w:val="ust"/>
        <w:tabs>
          <w:tab w:val="left" w:pos="16981"/>
        </w:tabs>
        <w:spacing w:before="0" w:after="0" w:line="360" w:lineRule="auto"/>
        <w:ind w:left="0" w:firstLine="0"/>
        <w:jc w:val="center"/>
        <w:rPr>
          <w:b/>
          <w:bCs/>
          <w:szCs w:val="24"/>
        </w:rPr>
      </w:pPr>
      <w:r w:rsidRPr="00D65F05">
        <w:rPr>
          <w:b/>
          <w:bCs/>
          <w:szCs w:val="24"/>
        </w:rPr>
        <w:t>Kontrola i nadzór Zamawiającego</w:t>
      </w:r>
    </w:p>
    <w:p w:rsidR="00897BEC" w:rsidRPr="00D65F05" w:rsidRDefault="00897BEC" w:rsidP="00897BEC">
      <w:pPr>
        <w:pStyle w:val="ust"/>
        <w:tabs>
          <w:tab w:val="left" w:pos="16981"/>
        </w:tabs>
        <w:spacing w:before="0" w:after="0" w:line="360" w:lineRule="auto"/>
        <w:ind w:left="0" w:firstLine="0"/>
        <w:rPr>
          <w:szCs w:val="24"/>
        </w:rPr>
      </w:pPr>
      <w:r>
        <w:rPr>
          <w:szCs w:val="24"/>
        </w:rPr>
        <w:t xml:space="preserve">1. </w:t>
      </w:r>
      <w:r w:rsidRPr="00D65F05">
        <w:rPr>
          <w:szCs w:val="24"/>
        </w:rPr>
        <w:t>Zamawiający upoważniony jest do nadzoro</w:t>
      </w:r>
      <w:r>
        <w:rPr>
          <w:szCs w:val="24"/>
        </w:rPr>
        <w:t>wania i kontroli pracy Wykonawcy</w:t>
      </w:r>
      <w:r w:rsidRPr="00D65F05">
        <w:rPr>
          <w:szCs w:val="24"/>
        </w:rPr>
        <w:t xml:space="preserve"> w zakresie wykonywania zadań i spełnienia wymogów określonych nini</w:t>
      </w:r>
      <w:r>
        <w:rPr>
          <w:szCs w:val="24"/>
        </w:rPr>
        <w:t>ejszą umową. W tym celu Wykonawca</w:t>
      </w:r>
      <w:r w:rsidRPr="00D65F05">
        <w:rPr>
          <w:szCs w:val="24"/>
        </w:rPr>
        <w:t xml:space="preserve"> zobowiązany jest do udostępniania Zamawiającemu na każde jego żądanie wszelkich dok</w:t>
      </w:r>
      <w:r>
        <w:rPr>
          <w:szCs w:val="24"/>
        </w:rPr>
        <w:t>umentów dotyczących zarządzanych obiektów</w:t>
      </w:r>
      <w:r w:rsidRPr="00D65F05">
        <w:rPr>
          <w:szCs w:val="24"/>
        </w:rPr>
        <w:t>.</w:t>
      </w:r>
    </w:p>
    <w:p w:rsidR="00897BEC" w:rsidRPr="00E578C3" w:rsidRDefault="00897BEC" w:rsidP="00E578C3">
      <w:pPr>
        <w:pStyle w:val="ust"/>
        <w:tabs>
          <w:tab w:val="left" w:pos="16981"/>
        </w:tabs>
        <w:spacing w:before="0" w:after="0" w:line="360" w:lineRule="auto"/>
        <w:ind w:left="0" w:firstLine="0"/>
        <w:rPr>
          <w:szCs w:val="24"/>
        </w:rPr>
      </w:pPr>
      <w:r>
        <w:rPr>
          <w:szCs w:val="24"/>
        </w:rPr>
        <w:t>2. Wykonawca</w:t>
      </w:r>
      <w:r w:rsidRPr="00D65F05">
        <w:rPr>
          <w:szCs w:val="24"/>
        </w:rPr>
        <w:t xml:space="preserve"> jest zobowiązany, bez dodatkowego wynagrodzenia, do umożliwienia w każdym momencie dostę</w:t>
      </w:r>
      <w:r>
        <w:rPr>
          <w:szCs w:val="24"/>
        </w:rPr>
        <w:t>pu do wszelkich posiadanych</w:t>
      </w:r>
      <w:r w:rsidRPr="00D65F05">
        <w:rPr>
          <w:szCs w:val="24"/>
        </w:rPr>
        <w:t xml:space="preserve"> przez niego doku</w:t>
      </w:r>
      <w:r>
        <w:rPr>
          <w:szCs w:val="24"/>
        </w:rPr>
        <w:t xml:space="preserve">mentów dotyczących przedmiotu </w:t>
      </w:r>
      <w:r>
        <w:rPr>
          <w:szCs w:val="24"/>
        </w:rPr>
        <w:lastRenderedPageBreak/>
        <w:t>zamówienia</w:t>
      </w:r>
      <w:r w:rsidRPr="00D65F05">
        <w:rPr>
          <w:szCs w:val="24"/>
        </w:rPr>
        <w:t xml:space="preserve"> i zarządzania</w:t>
      </w:r>
      <w:r>
        <w:rPr>
          <w:szCs w:val="24"/>
        </w:rPr>
        <w:t xml:space="preserve"> nim,</w:t>
      </w:r>
      <w:r w:rsidRPr="00D65F05">
        <w:rPr>
          <w:szCs w:val="24"/>
        </w:rPr>
        <w:t xml:space="preserve"> zgodnie z obowiązującymi przepisami prawa, na żądanie upoważnionego przez Zamawiającego podmiotu.  </w:t>
      </w:r>
    </w:p>
    <w:p w:rsidR="00897BEC" w:rsidRPr="00782FA8" w:rsidRDefault="006E2CCC" w:rsidP="00897BEC">
      <w:pPr>
        <w:widowControl w:val="0"/>
        <w:tabs>
          <w:tab w:val="left" w:pos="284"/>
          <w:tab w:val="left" w:pos="1133"/>
        </w:tabs>
        <w:suppressAutoHyphens/>
        <w:spacing w:line="360" w:lineRule="auto"/>
        <w:ind w:left="-28"/>
        <w:jc w:val="center"/>
        <w:rPr>
          <w:b/>
          <w:color w:val="000000"/>
          <w:sz w:val="24"/>
          <w:szCs w:val="24"/>
        </w:rPr>
      </w:pPr>
      <w:r>
        <w:rPr>
          <w:b/>
          <w:color w:val="000000"/>
          <w:sz w:val="24"/>
          <w:szCs w:val="24"/>
        </w:rPr>
        <w:t>§ 18</w:t>
      </w:r>
      <w:r w:rsidR="00897BEC" w:rsidRPr="00782FA8">
        <w:rPr>
          <w:b/>
          <w:color w:val="000000"/>
          <w:sz w:val="24"/>
          <w:szCs w:val="24"/>
        </w:rPr>
        <w:t>.</w:t>
      </w:r>
    </w:p>
    <w:p w:rsidR="00897BEC" w:rsidRPr="00782FA8" w:rsidRDefault="00897BEC" w:rsidP="00897BEC">
      <w:pPr>
        <w:widowControl w:val="0"/>
        <w:tabs>
          <w:tab w:val="left" w:pos="284"/>
          <w:tab w:val="left" w:pos="1133"/>
        </w:tabs>
        <w:suppressAutoHyphens/>
        <w:spacing w:line="360" w:lineRule="auto"/>
        <w:ind w:left="-28"/>
        <w:jc w:val="center"/>
        <w:rPr>
          <w:b/>
          <w:color w:val="000000"/>
          <w:sz w:val="24"/>
          <w:szCs w:val="24"/>
        </w:rPr>
      </w:pPr>
      <w:r w:rsidRPr="00782FA8">
        <w:rPr>
          <w:b/>
          <w:color w:val="000000"/>
          <w:sz w:val="24"/>
          <w:szCs w:val="24"/>
        </w:rPr>
        <w:t>Zmiany umowy</w:t>
      </w:r>
    </w:p>
    <w:p w:rsidR="00897BEC" w:rsidRPr="005C6B40" w:rsidRDefault="00897BEC" w:rsidP="00897BEC">
      <w:pPr>
        <w:widowControl w:val="0"/>
        <w:tabs>
          <w:tab w:val="left" w:pos="284"/>
          <w:tab w:val="left" w:pos="1133"/>
        </w:tabs>
        <w:suppressAutoHyphens/>
        <w:spacing w:line="360" w:lineRule="auto"/>
        <w:ind w:left="-28"/>
        <w:jc w:val="both"/>
        <w:rPr>
          <w:color w:val="000000"/>
          <w:sz w:val="24"/>
          <w:szCs w:val="24"/>
        </w:rPr>
      </w:pPr>
      <w:r>
        <w:rPr>
          <w:color w:val="000000"/>
          <w:sz w:val="24"/>
          <w:szCs w:val="24"/>
        </w:rPr>
        <w:t xml:space="preserve">1. </w:t>
      </w:r>
      <w:r w:rsidRPr="005C6B40">
        <w:rPr>
          <w:color w:val="000000"/>
          <w:sz w:val="24"/>
          <w:szCs w:val="24"/>
        </w:rPr>
        <w:t>Zamawiający przewiduje możliwość zmian postanowień zawartej umowy w stosunku do treści oferty,</w:t>
      </w:r>
      <w:r>
        <w:rPr>
          <w:color w:val="000000"/>
          <w:sz w:val="24"/>
          <w:szCs w:val="24"/>
        </w:rPr>
        <w:t xml:space="preserve"> </w:t>
      </w:r>
      <w:r w:rsidRPr="005C6B40">
        <w:rPr>
          <w:color w:val="000000"/>
          <w:sz w:val="24"/>
          <w:szCs w:val="24"/>
        </w:rPr>
        <w:t xml:space="preserve"> na po</w:t>
      </w:r>
      <w:r>
        <w:rPr>
          <w:color w:val="000000"/>
          <w:sz w:val="24"/>
          <w:szCs w:val="24"/>
        </w:rPr>
        <w:t>dstawie której dokonano wyboru W</w:t>
      </w:r>
      <w:r w:rsidRPr="005C6B40">
        <w:rPr>
          <w:color w:val="000000"/>
          <w:sz w:val="24"/>
          <w:szCs w:val="24"/>
        </w:rPr>
        <w:t>ykonawcy</w:t>
      </w:r>
      <w:r>
        <w:rPr>
          <w:color w:val="000000"/>
          <w:sz w:val="24"/>
          <w:szCs w:val="24"/>
        </w:rPr>
        <w:t>, w zakresie wynagrodzenia</w:t>
      </w:r>
      <w:r w:rsidRPr="005C6B40">
        <w:rPr>
          <w:color w:val="000000"/>
          <w:sz w:val="24"/>
          <w:szCs w:val="24"/>
        </w:rPr>
        <w:t xml:space="preserve"> Wykonawcy określone</w:t>
      </w:r>
      <w:r>
        <w:rPr>
          <w:color w:val="000000"/>
          <w:sz w:val="24"/>
          <w:szCs w:val="24"/>
        </w:rPr>
        <w:t>go</w:t>
      </w:r>
      <w:r w:rsidRPr="005C6B40">
        <w:rPr>
          <w:color w:val="000000"/>
          <w:sz w:val="24"/>
          <w:szCs w:val="24"/>
        </w:rPr>
        <w:t xml:space="preserve"> w umowie</w:t>
      </w:r>
      <w:r>
        <w:rPr>
          <w:color w:val="000000"/>
          <w:sz w:val="24"/>
          <w:szCs w:val="24"/>
        </w:rPr>
        <w:t>, które</w:t>
      </w:r>
      <w:r w:rsidRPr="005C6B40">
        <w:rPr>
          <w:color w:val="000000"/>
          <w:sz w:val="24"/>
          <w:szCs w:val="24"/>
        </w:rPr>
        <w:t xml:space="preserve"> może ulec zmianom w następujących przypadkach: </w:t>
      </w:r>
    </w:p>
    <w:p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1/ zmiany</w:t>
      </w:r>
      <w:r w:rsidRPr="005C6B40">
        <w:rPr>
          <w:color w:val="000000"/>
          <w:sz w:val="24"/>
          <w:szCs w:val="24"/>
        </w:rPr>
        <w:t xml:space="preserve"> stawki urzęd</w:t>
      </w:r>
      <w:r>
        <w:rPr>
          <w:color w:val="000000"/>
          <w:sz w:val="24"/>
          <w:szCs w:val="24"/>
        </w:rPr>
        <w:t>owej podatku VAT</w:t>
      </w:r>
    </w:p>
    <w:p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2/ wykonania</w:t>
      </w:r>
      <w:r w:rsidRPr="005C6B40">
        <w:rPr>
          <w:color w:val="000000"/>
          <w:sz w:val="24"/>
          <w:szCs w:val="24"/>
        </w:rPr>
        <w:t xml:space="preserve"> prac z</w:t>
      </w:r>
      <w:r>
        <w:rPr>
          <w:color w:val="000000"/>
          <w:sz w:val="24"/>
          <w:szCs w:val="24"/>
        </w:rPr>
        <w:t>amiennych - o wartość tych prac</w:t>
      </w:r>
    </w:p>
    <w:p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3/</w:t>
      </w:r>
      <w:r w:rsidRPr="005C6B40">
        <w:rPr>
          <w:color w:val="000000"/>
          <w:sz w:val="24"/>
          <w:szCs w:val="24"/>
        </w:rPr>
        <w:t xml:space="preserve"> rezygnacji z części prac, jeśli taka rezygnacja będzie niez</w:t>
      </w:r>
      <w:r>
        <w:rPr>
          <w:color w:val="000000"/>
          <w:sz w:val="24"/>
          <w:szCs w:val="24"/>
        </w:rPr>
        <w:t xml:space="preserve">będna do prawidłowej realizacji </w:t>
      </w:r>
      <w:r w:rsidRPr="005C6B40">
        <w:rPr>
          <w:color w:val="000000"/>
          <w:sz w:val="24"/>
          <w:szCs w:val="24"/>
        </w:rPr>
        <w:t>przedmiotu umowy – o wartość niewykonanych prac.</w:t>
      </w:r>
    </w:p>
    <w:p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 xml:space="preserve">2. Inne zmiany postanowień zawartej umowy w stosunku do treści oferty, na podstawie której dokonano wyboru Wykonawcy mogą dotyczyć </w:t>
      </w:r>
      <w:r w:rsidRPr="005C6B40">
        <w:rPr>
          <w:color w:val="000000"/>
          <w:sz w:val="24"/>
          <w:szCs w:val="24"/>
        </w:rPr>
        <w:t>podwykonawstwa z</w:t>
      </w:r>
      <w:r>
        <w:rPr>
          <w:color w:val="000000"/>
          <w:sz w:val="24"/>
          <w:szCs w:val="24"/>
        </w:rPr>
        <w:t xml:space="preserve">a uprzednią zgodą Zamawiającego, tj.: </w:t>
      </w:r>
      <w:r w:rsidR="003125E4">
        <w:rPr>
          <w:color w:val="000000"/>
          <w:sz w:val="24"/>
          <w:szCs w:val="24"/>
        </w:rPr>
        <w:t xml:space="preserve">                    </w:t>
      </w:r>
      <w:r>
        <w:rPr>
          <w:color w:val="000000"/>
          <w:sz w:val="24"/>
          <w:szCs w:val="24"/>
        </w:rPr>
        <w:t>w zakresie powierzenia</w:t>
      </w:r>
      <w:r w:rsidRPr="005C6B40">
        <w:rPr>
          <w:color w:val="000000"/>
          <w:sz w:val="24"/>
          <w:szCs w:val="24"/>
        </w:rPr>
        <w:t xml:space="preserve"> podwykonawcom innej części prac niż wskazana w ofercie Wykonawcy o ile nie sprzeciwia się to postanowieniom SIWZ.</w:t>
      </w:r>
    </w:p>
    <w:p w:rsidR="00897BEC" w:rsidRPr="005C6B40" w:rsidRDefault="00897BEC" w:rsidP="00897BEC">
      <w:pPr>
        <w:autoSpaceDE w:val="0"/>
        <w:autoSpaceDN w:val="0"/>
        <w:adjustRightInd w:val="0"/>
        <w:spacing w:line="360" w:lineRule="auto"/>
        <w:jc w:val="both"/>
        <w:rPr>
          <w:color w:val="000000"/>
          <w:sz w:val="24"/>
          <w:szCs w:val="24"/>
        </w:rPr>
      </w:pPr>
      <w:r w:rsidRPr="005C6B40">
        <w:rPr>
          <w:color w:val="000000"/>
          <w:sz w:val="24"/>
          <w:szCs w:val="24"/>
        </w:rPr>
        <w:t>3. Warunki zmian:</w:t>
      </w:r>
    </w:p>
    <w:p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1/</w:t>
      </w:r>
      <w:r w:rsidRPr="005C6B40">
        <w:rPr>
          <w:color w:val="000000"/>
          <w:sz w:val="24"/>
          <w:szCs w:val="24"/>
        </w:rPr>
        <w:t xml:space="preserve"> </w:t>
      </w:r>
      <w:r>
        <w:rPr>
          <w:color w:val="000000"/>
          <w:sz w:val="24"/>
          <w:szCs w:val="24"/>
        </w:rPr>
        <w:t>inicjowanie zmian – na wniosek W</w:t>
      </w:r>
      <w:r w:rsidRPr="005C6B40">
        <w:rPr>
          <w:color w:val="000000"/>
          <w:sz w:val="24"/>
          <w:szCs w:val="24"/>
        </w:rPr>
        <w:t>ykonawcy</w:t>
      </w:r>
      <w:r>
        <w:rPr>
          <w:color w:val="000000"/>
          <w:sz w:val="24"/>
          <w:szCs w:val="24"/>
        </w:rPr>
        <w:t xml:space="preserve"> lub Zamawiającego</w:t>
      </w:r>
    </w:p>
    <w:p w:rsidR="00897BEC" w:rsidRPr="005C6B40" w:rsidRDefault="00897BEC" w:rsidP="00897BEC">
      <w:pPr>
        <w:autoSpaceDE w:val="0"/>
        <w:autoSpaceDN w:val="0"/>
        <w:adjustRightInd w:val="0"/>
        <w:spacing w:line="360" w:lineRule="auto"/>
        <w:jc w:val="both"/>
        <w:rPr>
          <w:color w:val="000000"/>
          <w:sz w:val="24"/>
          <w:szCs w:val="24"/>
        </w:rPr>
      </w:pPr>
      <w:r>
        <w:rPr>
          <w:color w:val="000000"/>
          <w:sz w:val="24"/>
          <w:szCs w:val="24"/>
        </w:rPr>
        <w:t>2/</w:t>
      </w:r>
      <w:r w:rsidRPr="005C6B40">
        <w:rPr>
          <w:color w:val="000000"/>
          <w:sz w:val="24"/>
          <w:szCs w:val="24"/>
        </w:rPr>
        <w:t xml:space="preserve"> uzasadnienie zmian – prawidłowa realizacji prze</w:t>
      </w:r>
      <w:r>
        <w:rPr>
          <w:color w:val="000000"/>
          <w:sz w:val="24"/>
          <w:szCs w:val="24"/>
        </w:rPr>
        <w:t>dmiotu umowy, obniżenie kosztów</w:t>
      </w:r>
    </w:p>
    <w:p w:rsidR="00897BEC" w:rsidRDefault="00897BEC" w:rsidP="003125E4">
      <w:pPr>
        <w:autoSpaceDE w:val="0"/>
        <w:autoSpaceDN w:val="0"/>
        <w:adjustRightInd w:val="0"/>
        <w:spacing w:line="360" w:lineRule="auto"/>
        <w:jc w:val="both"/>
        <w:rPr>
          <w:color w:val="000000"/>
          <w:sz w:val="24"/>
          <w:szCs w:val="24"/>
        </w:rPr>
      </w:pPr>
      <w:r>
        <w:rPr>
          <w:color w:val="000000"/>
          <w:sz w:val="24"/>
          <w:szCs w:val="24"/>
        </w:rPr>
        <w:t>3/</w:t>
      </w:r>
      <w:r w:rsidRPr="005C6B40">
        <w:rPr>
          <w:color w:val="000000"/>
          <w:sz w:val="24"/>
          <w:szCs w:val="24"/>
        </w:rPr>
        <w:t xml:space="preserve"> forma zmian – aneks do umowy w formie pisemnej pod rygorem nieważności.</w:t>
      </w:r>
    </w:p>
    <w:p w:rsidR="00897BEC" w:rsidRPr="003D0896" w:rsidRDefault="006E2CCC" w:rsidP="00897BEC">
      <w:pPr>
        <w:spacing w:line="360" w:lineRule="auto"/>
        <w:jc w:val="center"/>
        <w:rPr>
          <w:b/>
          <w:color w:val="000000"/>
          <w:sz w:val="24"/>
          <w:szCs w:val="24"/>
        </w:rPr>
      </w:pPr>
      <w:r>
        <w:rPr>
          <w:b/>
          <w:color w:val="000000"/>
          <w:sz w:val="24"/>
          <w:szCs w:val="24"/>
        </w:rPr>
        <w:t>§ 19</w:t>
      </w:r>
      <w:r w:rsidR="00897BEC" w:rsidRPr="003D0896">
        <w:rPr>
          <w:b/>
          <w:color w:val="000000"/>
          <w:sz w:val="24"/>
          <w:szCs w:val="24"/>
        </w:rPr>
        <w:t>.</w:t>
      </w:r>
    </w:p>
    <w:p w:rsidR="00897BEC" w:rsidRPr="003D0896" w:rsidRDefault="00897BEC" w:rsidP="00897BEC">
      <w:pPr>
        <w:spacing w:line="360" w:lineRule="auto"/>
        <w:jc w:val="center"/>
        <w:rPr>
          <w:b/>
          <w:color w:val="000000"/>
          <w:sz w:val="24"/>
          <w:szCs w:val="24"/>
        </w:rPr>
      </w:pPr>
      <w:r w:rsidRPr="003D0896">
        <w:rPr>
          <w:b/>
          <w:color w:val="000000"/>
          <w:sz w:val="24"/>
          <w:szCs w:val="24"/>
        </w:rPr>
        <w:t>Rozstrzygnięcie sporów</w:t>
      </w:r>
    </w:p>
    <w:p w:rsidR="00897BEC" w:rsidRDefault="00897BEC" w:rsidP="00897BEC">
      <w:pPr>
        <w:spacing w:line="360" w:lineRule="auto"/>
        <w:jc w:val="both"/>
        <w:rPr>
          <w:color w:val="000000"/>
          <w:sz w:val="24"/>
          <w:szCs w:val="24"/>
        </w:rPr>
      </w:pPr>
      <w:r w:rsidRPr="005C6B40">
        <w:rPr>
          <w:color w:val="000000"/>
          <w:sz w:val="24"/>
          <w:szCs w:val="24"/>
        </w:rPr>
        <w:t xml:space="preserve">Strony zgodnie postanawiają, iż wszelkie ewentualne spory będą rozstrzygane polubownie, zaś </w:t>
      </w:r>
      <w:r>
        <w:rPr>
          <w:color w:val="000000"/>
          <w:sz w:val="24"/>
          <w:szCs w:val="24"/>
        </w:rPr>
        <w:t xml:space="preserve">               </w:t>
      </w:r>
      <w:r w:rsidRPr="005C6B40">
        <w:rPr>
          <w:color w:val="000000"/>
          <w:sz w:val="24"/>
          <w:szCs w:val="24"/>
        </w:rPr>
        <w:t>w przypadku braku zgodności, właściwym do rozstrzygnięcia sporów będzie sąd rzeczowy właściwy dla siedziby Zamawiającego.</w:t>
      </w:r>
    </w:p>
    <w:p w:rsidR="00897BEC" w:rsidRPr="003D0896" w:rsidRDefault="006E2CCC" w:rsidP="00897BEC">
      <w:pPr>
        <w:spacing w:line="360" w:lineRule="auto"/>
        <w:jc w:val="center"/>
        <w:rPr>
          <w:color w:val="000000"/>
          <w:sz w:val="24"/>
          <w:szCs w:val="24"/>
        </w:rPr>
      </w:pPr>
      <w:r>
        <w:rPr>
          <w:b/>
          <w:color w:val="000000"/>
          <w:sz w:val="24"/>
          <w:szCs w:val="24"/>
        </w:rPr>
        <w:t>§ 20</w:t>
      </w:r>
      <w:r w:rsidR="00897BEC" w:rsidRPr="003D0896">
        <w:rPr>
          <w:b/>
          <w:color w:val="000000"/>
          <w:sz w:val="24"/>
          <w:szCs w:val="24"/>
        </w:rPr>
        <w:t>.</w:t>
      </w:r>
    </w:p>
    <w:p w:rsidR="00897BEC" w:rsidRPr="003D0896" w:rsidRDefault="00897BEC" w:rsidP="00897BEC">
      <w:pPr>
        <w:spacing w:line="360" w:lineRule="auto"/>
        <w:jc w:val="center"/>
        <w:rPr>
          <w:b/>
          <w:color w:val="000000"/>
          <w:sz w:val="24"/>
          <w:szCs w:val="24"/>
        </w:rPr>
      </w:pPr>
      <w:r w:rsidRPr="003D0896">
        <w:rPr>
          <w:b/>
          <w:color w:val="000000"/>
          <w:sz w:val="24"/>
          <w:szCs w:val="24"/>
        </w:rPr>
        <w:t>Klauzula prawna</w:t>
      </w:r>
    </w:p>
    <w:p w:rsidR="00897BEC" w:rsidRPr="003125E4" w:rsidRDefault="00897BEC" w:rsidP="003125E4">
      <w:pPr>
        <w:spacing w:line="360" w:lineRule="auto"/>
        <w:jc w:val="both"/>
        <w:rPr>
          <w:color w:val="000000"/>
          <w:sz w:val="24"/>
          <w:szCs w:val="24"/>
        </w:rPr>
      </w:pPr>
      <w:r w:rsidRPr="005C6B40">
        <w:rPr>
          <w:color w:val="000000"/>
          <w:sz w:val="24"/>
          <w:szCs w:val="24"/>
        </w:rPr>
        <w:t>W sprawach nieuregulowanych niniejszą umową będą miały zastosowanie przepisy Kodeksu Cywilnego i ustalenia ze S</w:t>
      </w:r>
      <w:r>
        <w:rPr>
          <w:color w:val="000000"/>
          <w:sz w:val="24"/>
          <w:szCs w:val="24"/>
        </w:rPr>
        <w:t>pecyfikacji Istotnych Warunków Z</w:t>
      </w:r>
      <w:r w:rsidRPr="005C6B40">
        <w:rPr>
          <w:color w:val="000000"/>
          <w:sz w:val="24"/>
          <w:szCs w:val="24"/>
        </w:rPr>
        <w:t>amówienia.</w:t>
      </w:r>
    </w:p>
    <w:p w:rsidR="00897BEC" w:rsidRPr="003D0896" w:rsidRDefault="006E2CCC" w:rsidP="00897BEC">
      <w:pPr>
        <w:spacing w:line="360" w:lineRule="auto"/>
        <w:jc w:val="center"/>
        <w:rPr>
          <w:color w:val="000000"/>
          <w:sz w:val="24"/>
          <w:szCs w:val="24"/>
        </w:rPr>
      </w:pPr>
      <w:r>
        <w:rPr>
          <w:b/>
          <w:color w:val="000000"/>
          <w:sz w:val="24"/>
          <w:szCs w:val="24"/>
        </w:rPr>
        <w:t>§ 21</w:t>
      </w:r>
      <w:r w:rsidR="00897BEC" w:rsidRPr="003D0896">
        <w:rPr>
          <w:b/>
          <w:color w:val="000000"/>
          <w:sz w:val="24"/>
          <w:szCs w:val="24"/>
        </w:rPr>
        <w:t>.</w:t>
      </w:r>
    </w:p>
    <w:p w:rsidR="00897BEC" w:rsidRPr="003D0896" w:rsidRDefault="00897BEC" w:rsidP="00897BEC">
      <w:pPr>
        <w:spacing w:line="360" w:lineRule="auto"/>
        <w:jc w:val="center"/>
        <w:rPr>
          <w:b/>
          <w:color w:val="000000"/>
          <w:sz w:val="24"/>
          <w:szCs w:val="24"/>
        </w:rPr>
      </w:pPr>
      <w:r>
        <w:rPr>
          <w:b/>
          <w:color w:val="000000"/>
          <w:sz w:val="24"/>
          <w:szCs w:val="24"/>
        </w:rPr>
        <w:t>Postanowienia końcowe</w:t>
      </w:r>
    </w:p>
    <w:p w:rsidR="00897BEC" w:rsidRPr="00870F72" w:rsidRDefault="00897BEC" w:rsidP="00897BEC">
      <w:pPr>
        <w:spacing w:line="360" w:lineRule="auto"/>
        <w:rPr>
          <w:color w:val="000000"/>
          <w:sz w:val="24"/>
          <w:szCs w:val="24"/>
        </w:rPr>
      </w:pPr>
      <w:r w:rsidRPr="00870F72">
        <w:rPr>
          <w:color w:val="000000"/>
          <w:sz w:val="24"/>
          <w:szCs w:val="24"/>
        </w:rPr>
        <w:t xml:space="preserve"> Umowę sporządzono w czterech jednobrzmiących egzemplarzach, po dwa dla każdej ze stron.</w:t>
      </w:r>
    </w:p>
    <w:p w:rsidR="00897BEC" w:rsidRDefault="00897BEC" w:rsidP="00897BEC">
      <w:pPr>
        <w:spacing w:line="360" w:lineRule="auto"/>
        <w:rPr>
          <w:color w:val="000000"/>
          <w:sz w:val="24"/>
          <w:szCs w:val="24"/>
        </w:rPr>
      </w:pPr>
    </w:p>
    <w:p w:rsidR="006E5131" w:rsidRPr="00760FBB" w:rsidRDefault="00897BEC" w:rsidP="00760FBB">
      <w:pPr>
        <w:spacing w:line="360" w:lineRule="auto"/>
        <w:ind w:firstLine="708"/>
        <w:rPr>
          <w:color w:val="000000"/>
          <w:sz w:val="24"/>
          <w:szCs w:val="24"/>
        </w:rPr>
      </w:pPr>
      <w:r>
        <w:rPr>
          <w:color w:val="000000"/>
          <w:sz w:val="24"/>
          <w:szCs w:val="24"/>
        </w:rPr>
        <w:t>W</w:t>
      </w:r>
      <w:r w:rsidRPr="00870F72">
        <w:rPr>
          <w:color w:val="000000"/>
          <w:sz w:val="24"/>
          <w:szCs w:val="24"/>
        </w:rPr>
        <w:t>YKONAWCA:</w:t>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r>
      <w:r w:rsidRPr="00870F72">
        <w:rPr>
          <w:color w:val="000000"/>
          <w:sz w:val="24"/>
          <w:szCs w:val="24"/>
        </w:rPr>
        <w:tab/>
        <w:t>ZAMAWIAJĄCY:</w:t>
      </w:r>
      <w:bookmarkStart w:id="0" w:name="_GoBack"/>
      <w:bookmarkEnd w:id="0"/>
    </w:p>
    <w:sectPr w:rsidR="006E5131" w:rsidRPr="00760FBB" w:rsidSect="00D51B03">
      <w:headerReference w:type="even" r:id="rId8"/>
      <w:footerReference w:type="even" r:id="rId9"/>
      <w:footerReference w:type="default" r:id="rId10"/>
      <w:pgSz w:w="11907" w:h="16840"/>
      <w:pgMar w:top="1077" w:right="907" w:bottom="1134" w:left="907" w:header="709" w:footer="709" w:gutter="0"/>
      <w:paperSrc w:first="7" w:other="7"/>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BDC" w:rsidRDefault="00BD2BDC">
      <w:r>
        <w:separator/>
      </w:r>
    </w:p>
  </w:endnote>
  <w:endnote w:type="continuationSeparator" w:id="0">
    <w:p w:rsidR="00BD2BDC" w:rsidRDefault="00BD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HG Mincho Light J">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409" w:rsidRDefault="00664F3B" w:rsidP="005C43A3">
    <w:pPr>
      <w:pStyle w:val="Stopka"/>
      <w:framePr w:wrap="around" w:vAnchor="text" w:hAnchor="margin" w:xAlign="right" w:y="1"/>
      <w:rPr>
        <w:rStyle w:val="Numerstrony"/>
      </w:rPr>
    </w:pPr>
    <w:r>
      <w:rPr>
        <w:rStyle w:val="Numerstrony"/>
      </w:rPr>
      <w:fldChar w:fldCharType="begin"/>
    </w:r>
    <w:r w:rsidR="00FE0409">
      <w:rPr>
        <w:rStyle w:val="Numerstrony"/>
      </w:rPr>
      <w:instrText xml:space="preserve">PAGE  </w:instrText>
    </w:r>
    <w:r>
      <w:rPr>
        <w:rStyle w:val="Numerstrony"/>
      </w:rPr>
      <w:fldChar w:fldCharType="end"/>
    </w:r>
  </w:p>
  <w:p w:rsidR="00FE0409" w:rsidRDefault="00FE0409" w:rsidP="001F4C94">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409" w:rsidRDefault="00664F3B" w:rsidP="005C43A3">
    <w:pPr>
      <w:pStyle w:val="Stopka"/>
      <w:framePr w:wrap="around" w:vAnchor="text" w:hAnchor="margin" w:xAlign="right" w:y="1"/>
      <w:rPr>
        <w:rStyle w:val="Numerstrony"/>
      </w:rPr>
    </w:pPr>
    <w:r>
      <w:rPr>
        <w:rStyle w:val="Numerstrony"/>
      </w:rPr>
      <w:fldChar w:fldCharType="begin"/>
    </w:r>
    <w:r w:rsidR="00FE0409">
      <w:rPr>
        <w:rStyle w:val="Numerstrony"/>
      </w:rPr>
      <w:instrText xml:space="preserve">PAGE  </w:instrText>
    </w:r>
    <w:r>
      <w:rPr>
        <w:rStyle w:val="Numerstrony"/>
      </w:rPr>
      <w:fldChar w:fldCharType="separate"/>
    </w:r>
    <w:r w:rsidR="00760FBB">
      <w:rPr>
        <w:rStyle w:val="Numerstrony"/>
        <w:noProof/>
      </w:rPr>
      <w:t>7</w:t>
    </w:r>
    <w:r>
      <w:rPr>
        <w:rStyle w:val="Numerstrony"/>
      </w:rPr>
      <w:fldChar w:fldCharType="end"/>
    </w:r>
  </w:p>
  <w:p w:rsidR="00FE0409" w:rsidRDefault="00FE0409" w:rsidP="001F4C94">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BDC" w:rsidRDefault="00BD2BDC">
      <w:r>
        <w:separator/>
      </w:r>
    </w:p>
  </w:footnote>
  <w:footnote w:type="continuationSeparator" w:id="0">
    <w:p w:rsidR="00BD2BDC" w:rsidRDefault="00BD2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409" w:rsidRDefault="00664F3B">
    <w:pPr>
      <w:pStyle w:val="Nagwek"/>
      <w:framePr w:wrap="around" w:vAnchor="text" w:hAnchor="margin" w:xAlign="center" w:y="1"/>
      <w:rPr>
        <w:rStyle w:val="Numerstrony"/>
      </w:rPr>
    </w:pPr>
    <w:r>
      <w:rPr>
        <w:rStyle w:val="Numerstrony"/>
      </w:rPr>
      <w:fldChar w:fldCharType="begin"/>
    </w:r>
    <w:r w:rsidR="00FE0409">
      <w:rPr>
        <w:rStyle w:val="Numerstrony"/>
      </w:rPr>
      <w:instrText xml:space="preserve">PAGE  </w:instrText>
    </w:r>
    <w:r>
      <w:rPr>
        <w:rStyle w:val="Numerstrony"/>
      </w:rPr>
      <w:fldChar w:fldCharType="end"/>
    </w:r>
  </w:p>
  <w:p w:rsidR="00FE0409" w:rsidRDefault="00FE040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8E07DEC"/>
    <w:lvl w:ilvl="0">
      <w:start w:val="1"/>
      <w:numFmt w:val="decimal"/>
      <w:pStyle w:val="Listanumerowana"/>
      <w:lvlText w:val="%1."/>
      <w:lvlJc w:val="left"/>
      <w:pPr>
        <w:tabs>
          <w:tab w:val="num" w:pos="360"/>
        </w:tabs>
        <w:ind w:left="360" w:hanging="360"/>
      </w:pPr>
    </w:lvl>
  </w:abstractNum>
  <w:abstractNum w:abstractNumId="1">
    <w:nsid w:val="00000002"/>
    <w:multiLevelType w:val="singleLevel"/>
    <w:tmpl w:val="00000002"/>
    <w:name w:val="WW8Num1"/>
    <w:lvl w:ilvl="0">
      <w:start w:val="1"/>
      <w:numFmt w:val="bullet"/>
      <w:lvlText w:val="-"/>
      <w:lvlJc w:val="left"/>
      <w:pPr>
        <w:tabs>
          <w:tab w:val="num" w:pos="720"/>
        </w:tabs>
        <w:ind w:left="720" w:hanging="360"/>
      </w:pPr>
      <w:rPr>
        <w:rFonts w:ascii="Times New Roman" w:hAnsi="Times New Roman" w:cs="Times New Roman"/>
      </w:rPr>
    </w:lvl>
  </w:abstractNum>
  <w:abstractNum w:abstractNumId="2">
    <w:nsid w:val="00000003"/>
    <w:multiLevelType w:val="multilevel"/>
    <w:tmpl w:val="00000003"/>
    <w:name w:val="WW8Num3"/>
    <w:lvl w:ilvl="0">
      <w:start w:val="1"/>
      <w:numFmt w:val="decimal"/>
      <w:suff w:val="nothing"/>
      <w:lvlText w:val="%1."/>
      <w:lvlJc w:val="left"/>
      <w:pPr>
        <w:ind w:left="720" w:hanging="36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nsid w:val="00000004"/>
    <w:multiLevelType w:val="multilevel"/>
    <w:tmpl w:val="00000004"/>
    <w:name w:val="WW8Num5"/>
    <w:lvl w:ilvl="0">
      <w:start w:val="2"/>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4">
    <w:nsid w:val="00000005"/>
    <w:multiLevelType w:val="multilevel"/>
    <w:tmpl w:val="00000005"/>
    <w:name w:val="WW8Num6"/>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5">
    <w:nsid w:val="00000006"/>
    <w:multiLevelType w:val="multilevel"/>
    <w:tmpl w:val="00000006"/>
    <w:name w:val="WW8Num7"/>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6">
    <w:nsid w:val="00000007"/>
    <w:multiLevelType w:val="multilevel"/>
    <w:tmpl w:val="00000007"/>
    <w:name w:val="WW8Num8"/>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7">
    <w:nsid w:val="0000000B"/>
    <w:multiLevelType w:val="multilevel"/>
    <w:tmpl w:val="34448780"/>
    <w:name w:val="WW8Num11"/>
    <w:lvl w:ilvl="0">
      <w:start w:val="1"/>
      <w:numFmt w:val="decimal"/>
      <w:lvlText w:val="%1."/>
      <w:lvlJc w:val="left"/>
      <w:pPr>
        <w:tabs>
          <w:tab w:val="num" w:pos="720"/>
        </w:tabs>
      </w:pPr>
    </w:lvl>
    <w:lvl w:ilvl="1">
      <w:start w:val="1"/>
      <w:numFmt w:val="lowerLetter"/>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lowerLetter"/>
      <w:lvlText w:val="%4)"/>
      <w:lvlJc w:val="left"/>
      <w:pPr>
        <w:tabs>
          <w:tab w:val="num" w:pos="360"/>
        </w:tabs>
        <w:ind w:left="360" w:hanging="360"/>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8">
    <w:nsid w:val="0000000C"/>
    <w:multiLevelType w:val="multilevel"/>
    <w:tmpl w:val="772AFA5A"/>
    <w:name w:val="WW8Num1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1440"/>
        </w:tabs>
      </w:pPr>
      <w:rPr>
        <w:rFonts w:ascii="Times New Roman" w:eastAsia="Times New Roman" w:hAnsi="Times New Roman" w:cs="Times New Roman"/>
      </w:rPr>
    </w:lvl>
    <w:lvl w:ilvl="2">
      <w:start w:val="1"/>
      <w:numFmt w:val="decimal"/>
      <w:lvlText w:val="%3)"/>
      <w:lvlJc w:val="left"/>
      <w:pPr>
        <w:tabs>
          <w:tab w:val="num" w:pos="1080"/>
        </w:tabs>
      </w:pPr>
      <w:rPr>
        <w:rFonts w:ascii="Times New Roman" w:eastAsia="Times New Roman" w:hAnsi="Times New Roman" w:cs="Times New Roman"/>
      </w:r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9">
    <w:nsid w:val="0000000D"/>
    <w:multiLevelType w:val="multilevel"/>
    <w:tmpl w:val="0000000D"/>
    <w:name w:val="WW8Num13"/>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decimal"/>
      <w:lvlText w:val="%3."/>
      <w:lvlJc w:val="left"/>
      <w:pPr>
        <w:tabs>
          <w:tab w:val="num" w:pos="216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1"/>
      <w:numFmt w:val="decimal"/>
      <w:lvlText w:val="%6."/>
      <w:lvlJc w:val="left"/>
      <w:pPr>
        <w:tabs>
          <w:tab w:val="num" w:pos="4320"/>
        </w:tabs>
      </w:pPr>
    </w:lvl>
    <w:lvl w:ilvl="6">
      <w:start w:val="1"/>
      <w:numFmt w:val="decimal"/>
      <w:lvlText w:val="%7."/>
      <w:lvlJc w:val="left"/>
      <w:pPr>
        <w:tabs>
          <w:tab w:val="num" w:pos="5040"/>
        </w:tabs>
      </w:pPr>
    </w:lvl>
    <w:lvl w:ilvl="7">
      <w:start w:val="1"/>
      <w:numFmt w:val="decimal"/>
      <w:lvlText w:val="%8."/>
      <w:lvlJc w:val="left"/>
      <w:pPr>
        <w:tabs>
          <w:tab w:val="num" w:pos="5760"/>
        </w:tabs>
      </w:pPr>
    </w:lvl>
    <w:lvl w:ilvl="8">
      <w:start w:val="1"/>
      <w:numFmt w:val="decimal"/>
      <w:lvlText w:val="%9."/>
      <w:lvlJc w:val="left"/>
      <w:pPr>
        <w:tabs>
          <w:tab w:val="num" w:pos="6480"/>
        </w:tabs>
      </w:pPr>
    </w:lvl>
  </w:abstractNum>
  <w:abstractNum w:abstractNumId="10">
    <w:nsid w:val="0000000F"/>
    <w:multiLevelType w:val="multilevel"/>
    <w:tmpl w:val="0000000F"/>
    <w:name w:val="WW8Num15"/>
    <w:lvl w:ilvl="0">
      <w:start w:val="1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nsid w:val="03840A71"/>
    <w:multiLevelType w:val="hybridMultilevel"/>
    <w:tmpl w:val="2FAE8C3E"/>
    <w:lvl w:ilvl="0" w:tplc="C0CE1424">
      <w:start w:val="1"/>
      <w:numFmt w:val="decimal"/>
      <w:lvlText w:val="%1."/>
      <w:lvlJc w:val="left"/>
      <w:pPr>
        <w:tabs>
          <w:tab w:val="num" w:pos="645"/>
        </w:tabs>
        <w:ind w:left="645" w:hanging="360"/>
      </w:pPr>
      <w:rPr>
        <w:rFonts w:hint="default"/>
        <w:b w:val="0"/>
      </w:rPr>
    </w:lvl>
    <w:lvl w:ilvl="1" w:tplc="04150019" w:tentative="1">
      <w:start w:val="1"/>
      <w:numFmt w:val="lowerLetter"/>
      <w:lvlText w:val="%2."/>
      <w:lvlJc w:val="left"/>
      <w:pPr>
        <w:tabs>
          <w:tab w:val="num" w:pos="1365"/>
        </w:tabs>
        <w:ind w:left="1365" w:hanging="360"/>
      </w:pPr>
    </w:lvl>
    <w:lvl w:ilvl="2" w:tplc="0415001B" w:tentative="1">
      <w:start w:val="1"/>
      <w:numFmt w:val="lowerRoman"/>
      <w:lvlText w:val="%3."/>
      <w:lvlJc w:val="right"/>
      <w:pPr>
        <w:tabs>
          <w:tab w:val="num" w:pos="2085"/>
        </w:tabs>
        <w:ind w:left="2085" w:hanging="180"/>
      </w:pPr>
    </w:lvl>
    <w:lvl w:ilvl="3" w:tplc="0415000F" w:tentative="1">
      <w:start w:val="1"/>
      <w:numFmt w:val="decimal"/>
      <w:lvlText w:val="%4."/>
      <w:lvlJc w:val="left"/>
      <w:pPr>
        <w:tabs>
          <w:tab w:val="num" w:pos="2805"/>
        </w:tabs>
        <w:ind w:left="2805" w:hanging="360"/>
      </w:pPr>
    </w:lvl>
    <w:lvl w:ilvl="4" w:tplc="04150019" w:tentative="1">
      <w:start w:val="1"/>
      <w:numFmt w:val="lowerLetter"/>
      <w:lvlText w:val="%5."/>
      <w:lvlJc w:val="left"/>
      <w:pPr>
        <w:tabs>
          <w:tab w:val="num" w:pos="3525"/>
        </w:tabs>
        <w:ind w:left="3525" w:hanging="360"/>
      </w:pPr>
    </w:lvl>
    <w:lvl w:ilvl="5" w:tplc="0415001B" w:tentative="1">
      <w:start w:val="1"/>
      <w:numFmt w:val="lowerRoman"/>
      <w:lvlText w:val="%6."/>
      <w:lvlJc w:val="right"/>
      <w:pPr>
        <w:tabs>
          <w:tab w:val="num" w:pos="4245"/>
        </w:tabs>
        <w:ind w:left="4245" w:hanging="180"/>
      </w:pPr>
    </w:lvl>
    <w:lvl w:ilvl="6" w:tplc="0415000F" w:tentative="1">
      <w:start w:val="1"/>
      <w:numFmt w:val="decimal"/>
      <w:lvlText w:val="%7."/>
      <w:lvlJc w:val="left"/>
      <w:pPr>
        <w:tabs>
          <w:tab w:val="num" w:pos="4965"/>
        </w:tabs>
        <w:ind w:left="4965" w:hanging="360"/>
      </w:pPr>
    </w:lvl>
    <w:lvl w:ilvl="7" w:tplc="04150019" w:tentative="1">
      <w:start w:val="1"/>
      <w:numFmt w:val="lowerLetter"/>
      <w:lvlText w:val="%8."/>
      <w:lvlJc w:val="left"/>
      <w:pPr>
        <w:tabs>
          <w:tab w:val="num" w:pos="5685"/>
        </w:tabs>
        <w:ind w:left="5685" w:hanging="360"/>
      </w:pPr>
    </w:lvl>
    <w:lvl w:ilvl="8" w:tplc="0415001B" w:tentative="1">
      <w:start w:val="1"/>
      <w:numFmt w:val="lowerRoman"/>
      <w:lvlText w:val="%9."/>
      <w:lvlJc w:val="right"/>
      <w:pPr>
        <w:tabs>
          <w:tab w:val="num" w:pos="6405"/>
        </w:tabs>
        <w:ind w:left="6405" w:hanging="180"/>
      </w:pPr>
    </w:lvl>
  </w:abstractNum>
  <w:abstractNum w:abstractNumId="12">
    <w:nsid w:val="0B3B0135"/>
    <w:multiLevelType w:val="hybridMultilevel"/>
    <w:tmpl w:val="DB6C7290"/>
    <w:lvl w:ilvl="0" w:tplc="B4303D66">
      <w:start w:val="1"/>
      <w:numFmt w:val="decimal"/>
      <w:lvlText w:val="%1."/>
      <w:lvlJc w:val="left"/>
      <w:pPr>
        <w:tabs>
          <w:tab w:val="num" w:pos="345"/>
        </w:tabs>
        <w:ind w:left="345" w:hanging="360"/>
      </w:pPr>
      <w:rPr>
        <w:rFonts w:hint="default"/>
      </w:rPr>
    </w:lvl>
    <w:lvl w:ilvl="1" w:tplc="04150019" w:tentative="1">
      <w:start w:val="1"/>
      <w:numFmt w:val="lowerLetter"/>
      <w:lvlText w:val="%2."/>
      <w:lvlJc w:val="left"/>
      <w:pPr>
        <w:tabs>
          <w:tab w:val="num" w:pos="1065"/>
        </w:tabs>
        <w:ind w:left="1065" w:hanging="360"/>
      </w:pPr>
    </w:lvl>
    <w:lvl w:ilvl="2" w:tplc="0415001B" w:tentative="1">
      <w:start w:val="1"/>
      <w:numFmt w:val="lowerRoman"/>
      <w:lvlText w:val="%3."/>
      <w:lvlJc w:val="right"/>
      <w:pPr>
        <w:tabs>
          <w:tab w:val="num" w:pos="1785"/>
        </w:tabs>
        <w:ind w:left="1785" w:hanging="180"/>
      </w:pPr>
    </w:lvl>
    <w:lvl w:ilvl="3" w:tplc="0415000F" w:tentative="1">
      <w:start w:val="1"/>
      <w:numFmt w:val="decimal"/>
      <w:lvlText w:val="%4."/>
      <w:lvlJc w:val="left"/>
      <w:pPr>
        <w:tabs>
          <w:tab w:val="num" w:pos="2505"/>
        </w:tabs>
        <w:ind w:left="2505" w:hanging="360"/>
      </w:pPr>
    </w:lvl>
    <w:lvl w:ilvl="4" w:tplc="04150019" w:tentative="1">
      <w:start w:val="1"/>
      <w:numFmt w:val="lowerLetter"/>
      <w:lvlText w:val="%5."/>
      <w:lvlJc w:val="left"/>
      <w:pPr>
        <w:tabs>
          <w:tab w:val="num" w:pos="3225"/>
        </w:tabs>
        <w:ind w:left="3225" w:hanging="360"/>
      </w:pPr>
    </w:lvl>
    <w:lvl w:ilvl="5" w:tplc="0415001B" w:tentative="1">
      <w:start w:val="1"/>
      <w:numFmt w:val="lowerRoman"/>
      <w:lvlText w:val="%6."/>
      <w:lvlJc w:val="right"/>
      <w:pPr>
        <w:tabs>
          <w:tab w:val="num" w:pos="3945"/>
        </w:tabs>
        <w:ind w:left="3945" w:hanging="180"/>
      </w:pPr>
    </w:lvl>
    <w:lvl w:ilvl="6" w:tplc="0415000F" w:tentative="1">
      <w:start w:val="1"/>
      <w:numFmt w:val="decimal"/>
      <w:lvlText w:val="%7."/>
      <w:lvlJc w:val="left"/>
      <w:pPr>
        <w:tabs>
          <w:tab w:val="num" w:pos="4665"/>
        </w:tabs>
        <w:ind w:left="4665" w:hanging="360"/>
      </w:pPr>
    </w:lvl>
    <w:lvl w:ilvl="7" w:tplc="04150019" w:tentative="1">
      <w:start w:val="1"/>
      <w:numFmt w:val="lowerLetter"/>
      <w:lvlText w:val="%8."/>
      <w:lvlJc w:val="left"/>
      <w:pPr>
        <w:tabs>
          <w:tab w:val="num" w:pos="5385"/>
        </w:tabs>
        <w:ind w:left="5385" w:hanging="360"/>
      </w:pPr>
    </w:lvl>
    <w:lvl w:ilvl="8" w:tplc="0415001B" w:tentative="1">
      <w:start w:val="1"/>
      <w:numFmt w:val="lowerRoman"/>
      <w:lvlText w:val="%9."/>
      <w:lvlJc w:val="right"/>
      <w:pPr>
        <w:tabs>
          <w:tab w:val="num" w:pos="6105"/>
        </w:tabs>
        <w:ind w:left="6105" w:hanging="180"/>
      </w:pPr>
    </w:lvl>
  </w:abstractNum>
  <w:abstractNum w:abstractNumId="13">
    <w:nsid w:val="0EE75B2F"/>
    <w:multiLevelType w:val="hybridMultilevel"/>
    <w:tmpl w:val="91F2598A"/>
    <w:lvl w:ilvl="0" w:tplc="FBCC5A56">
      <w:start w:val="1"/>
      <w:numFmt w:val="decimal"/>
      <w:lvlText w:val="%1)"/>
      <w:lvlJc w:val="left"/>
      <w:pPr>
        <w:tabs>
          <w:tab w:val="num" w:pos="1080"/>
        </w:tabs>
        <w:ind w:left="1080" w:hanging="360"/>
      </w:pPr>
      <w:rPr>
        <w:rFonts w:hint="default"/>
      </w:rPr>
    </w:lvl>
    <w:lvl w:ilvl="1" w:tplc="04150019">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14">
    <w:nsid w:val="0F526F02"/>
    <w:multiLevelType w:val="multilevel"/>
    <w:tmpl w:val="60028752"/>
    <w:lvl w:ilvl="0">
      <w:start w:val="1"/>
      <w:numFmt w:val="decimal"/>
      <w:lvlText w:val="%1."/>
      <w:lvlJc w:val="left"/>
      <w:pPr>
        <w:tabs>
          <w:tab w:val="num" w:pos="652"/>
        </w:tabs>
        <w:ind w:left="652" w:hanging="360"/>
      </w:pPr>
      <w:rPr>
        <w:rFonts w:eastAsia="Times New Roman" w:cs="Tahoma" w:hint="default"/>
        <w:b w:val="0"/>
        <w:i w:val="0"/>
      </w:rPr>
    </w:lvl>
    <w:lvl w:ilvl="1">
      <w:start w:val="1"/>
      <w:numFmt w:val="decimal"/>
      <w:lvlText w:val="%2)"/>
      <w:lvlJc w:val="left"/>
      <w:pPr>
        <w:tabs>
          <w:tab w:val="num" w:pos="1372"/>
        </w:tabs>
        <w:ind w:left="1372" w:hanging="360"/>
      </w:pPr>
      <w:rPr>
        <w:rFonts w:hint="default"/>
      </w:rPr>
    </w:lvl>
    <w:lvl w:ilvl="2">
      <w:start w:val="1"/>
      <w:numFmt w:val="lowerLetter"/>
      <w:lvlText w:val="%3)"/>
      <w:lvlJc w:val="left"/>
      <w:pPr>
        <w:tabs>
          <w:tab w:val="num" w:pos="2272"/>
        </w:tabs>
        <w:ind w:left="2272" w:hanging="360"/>
      </w:pPr>
      <w:rPr>
        <w:rFonts w:hint="default"/>
        <w:b w:val="0"/>
      </w:rPr>
    </w:lvl>
    <w:lvl w:ilvl="3" w:tentative="1">
      <w:start w:val="1"/>
      <w:numFmt w:val="decimal"/>
      <w:lvlText w:val="%4."/>
      <w:lvlJc w:val="left"/>
      <w:pPr>
        <w:tabs>
          <w:tab w:val="num" w:pos="2812"/>
        </w:tabs>
        <w:ind w:left="2812" w:hanging="360"/>
      </w:pPr>
    </w:lvl>
    <w:lvl w:ilvl="4" w:tentative="1">
      <w:start w:val="1"/>
      <w:numFmt w:val="lowerLetter"/>
      <w:lvlText w:val="%5."/>
      <w:lvlJc w:val="left"/>
      <w:pPr>
        <w:tabs>
          <w:tab w:val="num" w:pos="3532"/>
        </w:tabs>
        <w:ind w:left="3532" w:hanging="360"/>
      </w:pPr>
    </w:lvl>
    <w:lvl w:ilvl="5" w:tentative="1">
      <w:start w:val="1"/>
      <w:numFmt w:val="lowerRoman"/>
      <w:lvlText w:val="%6."/>
      <w:lvlJc w:val="right"/>
      <w:pPr>
        <w:tabs>
          <w:tab w:val="num" w:pos="4252"/>
        </w:tabs>
        <w:ind w:left="4252" w:hanging="180"/>
      </w:pPr>
    </w:lvl>
    <w:lvl w:ilvl="6" w:tentative="1">
      <w:start w:val="1"/>
      <w:numFmt w:val="decimal"/>
      <w:lvlText w:val="%7."/>
      <w:lvlJc w:val="left"/>
      <w:pPr>
        <w:tabs>
          <w:tab w:val="num" w:pos="4972"/>
        </w:tabs>
        <w:ind w:left="4972" w:hanging="360"/>
      </w:pPr>
    </w:lvl>
    <w:lvl w:ilvl="7" w:tentative="1">
      <w:start w:val="1"/>
      <w:numFmt w:val="lowerLetter"/>
      <w:lvlText w:val="%8."/>
      <w:lvlJc w:val="left"/>
      <w:pPr>
        <w:tabs>
          <w:tab w:val="num" w:pos="5692"/>
        </w:tabs>
        <w:ind w:left="5692" w:hanging="360"/>
      </w:pPr>
    </w:lvl>
    <w:lvl w:ilvl="8" w:tentative="1">
      <w:start w:val="1"/>
      <w:numFmt w:val="lowerRoman"/>
      <w:lvlText w:val="%9."/>
      <w:lvlJc w:val="right"/>
      <w:pPr>
        <w:tabs>
          <w:tab w:val="num" w:pos="6412"/>
        </w:tabs>
        <w:ind w:left="6412" w:hanging="180"/>
      </w:pPr>
    </w:lvl>
  </w:abstractNum>
  <w:abstractNum w:abstractNumId="15">
    <w:nsid w:val="0F630A19"/>
    <w:multiLevelType w:val="hybridMultilevel"/>
    <w:tmpl w:val="5470D090"/>
    <w:lvl w:ilvl="0" w:tplc="D458F188">
      <w:start w:val="1"/>
      <w:numFmt w:val="decimal"/>
      <w:lvlText w:val="%1."/>
      <w:lvlJc w:val="left"/>
      <w:pPr>
        <w:tabs>
          <w:tab w:val="num" w:pos="360"/>
        </w:tabs>
        <w:ind w:left="360" w:hanging="360"/>
      </w:pPr>
      <w:rPr>
        <w:b/>
      </w:rPr>
    </w:lvl>
    <w:lvl w:ilvl="1" w:tplc="04150001">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123534B6"/>
    <w:multiLevelType w:val="hybridMultilevel"/>
    <w:tmpl w:val="680AD09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472178C"/>
    <w:multiLevelType w:val="hybridMultilevel"/>
    <w:tmpl w:val="3FE006C4"/>
    <w:lvl w:ilvl="0" w:tplc="8352601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A4D2B5A"/>
    <w:multiLevelType w:val="multilevel"/>
    <w:tmpl w:val="60028752"/>
    <w:lvl w:ilvl="0">
      <w:start w:val="1"/>
      <w:numFmt w:val="decimal"/>
      <w:lvlText w:val="%1."/>
      <w:lvlJc w:val="left"/>
      <w:pPr>
        <w:tabs>
          <w:tab w:val="num" w:pos="652"/>
        </w:tabs>
        <w:ind w:left="652" w:hanging="360"/>
      </w:pPr>
      <w:rPr>
        <w:rFonts w:eastAsia="Times New Roman" w:cs="Tahoma" w:hint="default"/>
        <w:b w:val="0"/>
        <w:i w:val="0"/>
      </w:rPr>
    </w:lvl>
    <w:lvl w:ilvl="1">
      <w:start w:val="1"/>
      <w:numFmt w:val="decimal"/>
      <w:lvlText w:val="%2)"/>
      <w:lvlJc w:val="left"/>
      <w:pPr>
        <w:tabs>
          <w:tab w:val="num" w:pos="1372"/>
        </w:tabs>
        <w:ind w:left="1372" w:hanging="360"/>
      </w:pPr>
      <w:rPr>
        <w:rFonts w:hint="default"/>
      </w:rPr>
    </w:lvl>
    <w:lvl w:ilvl="2">
      <w:start w:val="1"/>
      <w:numFmt w:val="lowerLetter"/>
      <w:lvlText w:val="%3)"/>
      <w:lvlJc w:val="left"/>
      <w:pPr>
        <w:tabs>
          <w:tab w:val="num" w:pos="2272"/>
        </w:tabs>
        <w:ind w:left="2272" w:hanging="360"/>
      </w:pPr>
      <w:rPr>
        <w:rFonts w:hint="default"/>
        <w:b w:val="0"/>
      </w:rPr>
    </w:lvl>
    <w:lvl w:ilvl="3" w:tentative="1">
      <w:start w:val="1"/>
      <w:numFmt w:val="decimal"/>
      <w:lvlText w:val="%4."/>
      <w:lvlJc w:val="left"/>
      <w:pPr>
        <w:tabs>
          <w:tab w:val="num" w:pos="2812"/>
        </w:tabs>
        <w:ind w:left="2812" w:hanging="360"/>
      </w:pPr>
    </w:lvl>
    <w:lvl w:ilvl="4" w:tentative="1">
      <w:start w:val="1"/>
      <w:numFmt w:val="lowerLetter"/>
      <w:lvlText w:val="%5."/>
      <w:lvlJc w:val="left"/>
      <w:pPr>
        <w:tabs>
          <w:tab w:val="num" w:pos="3532"/>
        </w:tabs>
        <w:ind w:left="3532" w:hanging="360"/>
      </w:pPr>
    </w:lvl>
    <w:lvl w:ilvl="5" w:tentative="1">
      <w:start w:val="1"/>
      <w:numFmt w:val="lowerRoman"/>
      <w:lvlText w:val="%6."/>
      <w:lvlJc w:val="right"/>
      <w:pPr>
        <w:tabs>
          <w:tab w:val="num" w:pos="4252"/>
        </w:tabs>
        <w:ind w:left="4252" w:hanging="180"/>
      </w:pPr>
    </w:lvl>
    <w:lvl w:ilvl="6" w:tentative="1">
      <w:start w:val="1"/>
      <w:numFmt w:val="decimal"/>
      <w:lvlText w:val="%7."/>
      <w:lvlJc w:val="left"/>
      <w:pPr>
        <w:tabs>
          <w:tab w:val="num" w:pos="4972"/>
        </w:tabs>
        <w:ind w:left="4972" w:hanging="360"/>
      </w:pPr>
    </w:lvl>
    <w:lvl w:ilvl="7" w:tentative="1">
      <w:start w:val="1"/>
      <w:numFmt w:val="lowerLetter"/>
      <w:lvlText w:val="%8."/>
      <w:lvlJc w:val="left"/>
      <w:pPr>
        <w:tabs>
          <w:tab w:val="num" w:pos="5692"/>
        </w:tabs>
        <w:ind w:left="5692" w:hanging="360"/>
      </w:pPr>
    </w:lvl>
    <w:lvl w:ilvl="8" w:tentative="1">
      <w:start w:val="1"/>
      <w:numFmt w:val="lowerRoman"/>
      <w:lvlText w:val="%9."/>
      <w:lvlJc w:val="right"/>
      <w:pPr>
        <w:tabs>
          <w:tab w:val="num" w:pos="6412"/>
        </w:tabs>
        <w:ind w:left="6412" w:hanging="180"/>
      </w:pPr>
    </w:lvl>
  </w:abstractNum>
  <w:abstractNum w:abstractNumId="19">
    <w:nsid w:val="1B426638"/>
    <w:multiLevelType w:val="hybridMultilevel"/>
    <w:tmpl w:val="652A7AD0"/>
    <w:lvl w:ilvl="0" w:tplc="F82C4176">
      <w:start w:val="1"/>
      <w:numFmt w:val="decimal"/>
      <w:lvlText w:val="%1."/>
      <w:lvlJc w:val="left"/>
      <w:pPr>
        <w:tabs>
          <w:tab w:val="num" w:pos="540"/>
        </w:tabs>
        <w:ind w:left="540" w:hanging="360"/>
      </w:pPr>
      <w:rPr>
        <w:rFonts w:hint="default"/>
        <w:b/>
      </w:rPr>
    </w:lvl>
    <w:lvl w:ilvl="1" w:tplc="667AF6B4">
      <w:start w:val="1"/>
      <w:numFmt w:val="lowerLetter"/>
      <w:lvlText w:val="%2)"/>
      <w:lvlJc w:val="left"/>
      <w:pPr>
        <w:tabs>
          <w:tab w:val="num" w:pos="1260"/>
        </w:tabs>
        <w:ind w:left="1260" w:hanging="360"/>
      </w:pPr>
      <w:rPr>
        <w:rFonts w:ascii="Tahoma" w:eastAsia="Times New Roman" w:hAnsi="Tahoma" w:cs="Tahoma"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0">
    <w:nsid w:val="1B885AB6"/>
    <w:multiLevelType w:val="singleLevel"/>
    <w:tmpl w:val="9146BDD8"/>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1">
    <w:nsid w:val="1F6D5CF2"/>
    <w:multiLevelType w:val="hybridMultilevel"/>
    <w:tmpl w:val="67CC6D06"/>
    <w:lvl w:ilvl="0" w:tplc="218666A6">
      <w:start w:val="1"/>
      <w:numFmt w:val="decimal"/>
      <w:lvlText w:val="%1."/>
      <w:lvlJc w:val="left"/>
      <w:pPr>
        <w:tabs>
          <w:tab w:val="num" w:pos="780"/>
        </w:tabs>
        <w:ind w:left="780" w:hanging="360"/>
      </w:pPr>
      <w:rPr>
        <w:rFonts w:hint="default"/>
        <w:b w:val="0"/>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2">
    <w:nsid w:val="220F6460"/>
    <w:multiLevelType w:val="hybridMultilevel"/>
    <w:tmpl w:val="07B2B0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2DB6636"/>
    <w:multiLevelType w:val="multilevel"/>
    <w:tmpl w:val="12AA7B4C"/>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764"/>
        </w:tabs>
        <w:ind w:left="764" w:hanging="480"/>
      </w:pPr>
      <w:rPr>
        <w:rFonts w:ascii="Tahoma" w:hAnsi="Tahoma" w:cs="Tahoma" w:hint="default"/>
        <w:b w:val="0"/>
        <w:sz w:val="22"/>
        <w:szCs w:val="22"/>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4">
    <w:nsid w:val="24800B1C"/>
    <w:multiLevelType w:val="hybridMultilevel"/>
    <w:tmpl w:val="0AFA7AEC"/>
    <w:lvl w:ilvl="0" w:tplc="04150011">
      <w:start w:val="1"/>
      <w:numFmt w:val="decimal"/>
      <w:lvlText w:val="%1)"/>
      <w:lvlJc w:val="left"/>
      <w:pPr>
        <w:tabs>
          <w:tab w:val="num" w:pos="1571"/>
        </w:tabs>
        <w:ind w:left="1571" w:hanging="360"/>
      </w:pPr>
    </w:lvl>
    <w:lvl w:ilvl="1" w:tplc="2C72883E">
      <w:start w:val="2"/>
      <w:numFmt w:val="lowerLetter"/>
      <w:lvlText w:val="%2)"/>
      <w:lvlJc w:val="left"/>
      <w:pPr>
        <w:tabs>
          <w:tab w:val="num" w:pos="2291"/>
        </w:tabs>
        <w:ind w:left="2291" w:hanging="360"/>
      </w:pPr>
      <w:rPr>
        <w:rFonts w:hint="default"/>
      </w:rPr>
    </w:lvl>
    <w:lvl w:ilvl="2" w:tplc="0415001B" w:tentative="1">
      <w:start w:val="1"/>
      <w:numFmt w:val="lowerRoman"/>
      <w:lvlText w:val="%3."/>
      <w:lvlJc w:val="right"/>
      <w:pPr>
        <w:tabs>
          <w:tab w:val="num" w:pos="3011"/>
        </w:tabs>
        <w:ind w:left="3011" w:hanging="180"/>
      </w:pPr>
    </w:lvl>
    <w:lvl w:ilvl="3" w:tplc="0415000F" w:tentative="1">
      <w:start w:val="1"/>
      <w:numFmt w:val="decimal"/>
      <w:lvlText w:val="%4."/>
      <w:lvlJc w:val="left"/>
      <w:pPr>
        <w:tabs>
          <w:tab w:val="num" w:pos="3731"/>
        </w:tabs>
        <w:ind w:left="3731" w:hanging="360"/>
      </w:pPr>
    </w:lvl>
    <w:lvl w:ilvl="4" w:tplc="04150019" w:tentative="1">
      <w:start w:val="1"/>
      <w:numFmt w:val="lowerLetter"/>
      <w:lvlText w:val="%5."/>
      <w:lvlJc w:val="left"/>
      <w:pPr>
        <w:tabs>
          <w:tab w:val="num" w:pos="4451"/>
        </w:tabs>
        <w:ind w:left="4451" w:hanging="360"/>
      </w:pPr>
    </w:lvl>
    <w:lvl w:ilvl="5" w:tplc="0415001B" w:tentative="1">
      <w:start w:val="1"/>
      <w:numFmt w:val="lowerRoman"/>
      <w:lvlText w:val="%6."/>
      <w:lvlJc w:val="right"/>
      <w:pPr>
        <w:tabs>
          <w:tab w:val="num" w:pos="5171"/>
        </w:tabs>
        <w:ind w:left="5171" w:hanging="180"/>
      </w:pPr>
    </w:lvl>
    <w:lvl w:ilvl="6" w:tplc="0415000F" w:tentative="1">
      <w:start w:val="1"/>
      <w:numFmt w:val="decimal"/>
      <w:lvlText w:val="%7."/>
      <w:lvlJc w:val="left"/>
      <w:pPr>
        <w:tabs>
          <w:tab w:val="num" w:pos="5891"/>
        </w:tabs>
        <w:ind w:left="5891" w:hanging="360"/>
      </w:pPr>
    </w:lvl>
    <w:lvl w:ilvl="7" w:tplc="04150019" w:tentative="1">
      <w:start w:val="1"/>
      <w:numFmt w:val="lowerLetter"/>
      <w:lvlText w:val="%8."/>
      <w:lvlJc w:val="left"/>
      <w:pPr>
        <w:tabs>
          <w:tab w:val="num" w:pos="6611"/>
        </w:tabs>
        <w:ind w:left="6611" w:hanging="360"/>
      </w:pPr>
    </w:lvl>
    <w:lvl w:ilvl="8" w:tplc="0415001B" w:tentative="1">
      <w:start w:val="1"/>
      <w:numFmt w:val="lowerRoman"/>
      <w:lvlText w:val="%9."/>
      <w:lvlJc w:val="right"/>
      <w:pPr>
        <w:tabs>
          <w:tab w:val="num" w:pos="7331"/>
        </w:tabs>
        <w:ind w:left="7331" w:hanging="180"/>
      </w:pPr>
    </w:lvl>
  </w:abstractNum>
  <w:abstractNum w:abstractNumId="25">
    <w:nsid w:val="28D64171"/>
    <w:multiLevelType w:val="multilevel"/>
    <w:tmpl w:val="58F4DE14"/>
    <w:lvl w:ilvl="0">
      <w:start w:val="1"/>
      <w:numFmt w:val="decimal"/>
      <w:lvlText w:val="%1."/>
      <w:lvlJc w:val="left"/>
      <w:pPr>
        <w:tabs>
          <w:tab w:val="num" w:pos="435"/>
        </w:tabs>
        <w:ind w:left="435" w:hanging="43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29560AFC"/>
    <w:multiLevelType w:val="multilevel"/>
    <w:tmpl w:val="8AF686AC"/>
    <w:lvl w:ilvl="0">
      <w:start w:val="1"/>
      <w:numFmt w:val="decimal"/>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decimal"/>
      <w:lvlText w:val="%3)"/>
      <w:lvlJc w:val="left"/>
      <w:pPr>
        <w:tabs>
          <w:tab w:val="num" w:pos="3390"/>
        </w:tabs>
        <w:ind w:left="3390" w:hanging="360"/>
      </w:pPr>
      <w:rPr>
        <w:rFonts w:hint="default"/>
      </w:r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7">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428"/>
        </w:tabs>
        <w:ind w:left="3428" w:hanging="144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28">
    <w:nsid w:val="33E75835"/>
    <w:multiLevelType w:val="multilevel"/>
    <w:tmpl w:val="28C4699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3192"/>
        </w:tabs>
        <w:ind w:left="3192" w:hanging="144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956"/>
        </w:tabs>
        <w:ind w:left="4956" w:hanging="216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9">
    <w:nsid w:val="340D1F28"/>
    <w:multiLevelType w:val="hybridMultilevel"/>
    <w:tmpl w:val="BAE6B9FA"/>
    <w:lvl w:ilvl="0" w:tplc="01985BBC">
      <w:start w:val="1"/>
      <w:numFmt w:val="decimal"/>
      <w:lvlText w:val="%1)"/>
      <w:lvlJc w:val="left"/>
      <w:pPr>
        <w:tabs>
          <w:tab w:val="num" w:pos="1371"/>
        </w:tabs>
        <w:ind w:left="1371" w:hanging="340"/>
      </w:pPr>
      <w:rPr>
        <w:rFonts w:hint="default"/>
      </w:rPr>
    </w:lvl>
    <w:lvl w:ilvl="1" w:tplc="A474A3DA">
      <w:start w:val="1"/>
      <w:numFmt w:val="bullet"/>
      <w:lvlText w:val="-"/>
      <w:lvlJc w:val="left"/>
      <w:pPr>
        <w:tabs>
          <w:tab w:val="num" w:pos="1477"/>
        </w:tabs>
        <w:ind w:left="1477" w:hanging="397"/>
      </w:pPr>
      <w:rPr>
        <w:rFonts w:ascii="Verdana" w:hAnsi="Verdana" w:hint="default"/>
      </w:rPr>
    </w:lvl>
    <w:lvl w:ilvl="2" w:tplc="4EF8FFA0" w:tentative="1">
      <w:start w:val="1"/>
      <w:numFmt w:val="lowerRoman"/>
      <w:lvlText w:val="%3."/>
      <w:lvlJc w:val="right"/>
      <w:pPr>
        <w:tabs>
          <w:tab w:val="num" w:pos="2160"/>
        </w:tabs>
        <w:ind w:left="2160" w:hanging="180"/>
      </w:pPr>
    </w:lvl>
    <w:lvl w:ilvl="3" w:tplc="5EE63A84" w:tentative="1">
      <w:start w:val="1"/>
      <w:numFmt w:val="decimal"/>
      <w:lvlText w:val="%4."/>
      <w:lvlJc w:val="left"/>
      <w:pPr>
        <w:tabs>
          <w:tab w:val="num" w:pos="2880"/>
        </w:tabs>
        <w:ind w:left="2880" w:hanging="360"/>
      </w:pPr>
    </w:lvl>
    <w:lvl w:ilvl="4" w:tplc="62EC9120" w:tentative="1">
      <w:start w:val="1"/>
      <w:numFmt w:val="lowerLetter"/>
      <w:lvlText w:val="%5."/>
      <w:lvlJc w:val="left"/>
      <w:pPr>
        <w:tabs>
          <w:tab w:val="num" w:pos="3600"/>
        </w:tabs>
        <w:ind w:left="3600" w:hanging="360"/>
      </w:pPr>
    </w:lvl>
    <w:lvl w:ilvl="5" w:tplc="17FA2086" w:tentative="1">
      <w:start w:val="1"/>
      <w:numFmt w:val="lowerRoman"/>
      <w:lvlText w:val="%6."/>
      <w:lvlJc w:val="right"/>
      <w:pPr>
        <w:tabs>
          <w:tab w:val="num" w:pos="4320"/>
        </w:tabs>
        <w:ind w:left="4320" w:hanging="180"/>
      </w:pPr>
    </w:lvl>
    <w:lvl w:ilvl="6" w:tplc="2A1CD2DA" w:tentative="1">
      <w:start w:val="1"/>
      <w:numFmt w:val="decimal"/>
      <w:lvlText w:val="%7."/>
      <w:lvlJc w:val="left"/>
      <w:pPr>
        <w:tabs>
          <w:tab w:val="num" w:pos="5040"/>
        </w:tabs>
        <w:ind w:left="5040" w:hanging="360"/>
      </w:pPr>
    </w:lvl>
    <w:lvl w:ilvl="7" w:tplc="70E09C24" w:tentative="1">
      <w:start w:val="1"/>
      <w:numFmt w:val="lowerLetter"/>
      <w:lvlText w:val="%8."/>
      <w:lvlJc w:val="left"/>
      <w:pPr>
        <w:tabs>
          <w:tab w:val="num" w:pos="5760"/>
        </w:tabs>
        <w:ind w:left="5760" w:hanging="360"/>
      </w:pPr>
    </w:lvl>
    <w:lvl w:ilvl="8" w:tplc="8FF649F2" w:tentative="1">
      <w:start w:val="1"/>
      <w:numFmt w:val="lowerRoman"/>
      <w:lvlText w:val="%9."/>
      <w:lvlJc w:val="right"/>
      <w:pPr>
        <w:tabs>
          <w:tab w:val="num" w:pos="6480"/>
        </w:tabs>
        <w:ind w:left="6480" w:hanging="180"/>
      </w:pPr>
    </w:lvl>
  </w:abstractNum>
  <w:abstractNum w:abstractNumId="30">
    <w:nsid w:val="434A2F98"/>
    <w:multiLevelType w:val="hybridMultilevel"/>
    <w:tmpl w:val="4684B8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44E71B27"/>
    <w:multiLevelType w:val="multilevel"/>
    <w:tmpl w:val="526EB09A"/>
    <w:lvl w:ilvl="0">
      <w:start w:val="1"/>
      <w:numFmt w:val="decimal"/>
      <w:lvlText w:val="%1."/>
      <w:lvlJc w:val="left"/>
      <w:pPr>
        <w:tabs>
          <w:tab w:val="num" w:pos="720"/>
        </w:tabs>
        <w:ind w:left="72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46304FE9"/>
    <w:multiLevelType w:val="hybridMultilevel"/>
    <w:tmpl w:val="1658946C"/>
    <w:lvl w:ilvl="0" w:tplc="8352601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6FE39B2"/>
    <w:multiLevelType w:val="hybridMultilevel"/>
    <w:tmpl w:val="46AA6E9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nsid w:val="4A973A56"/>
    <w:multiLevelType w:val="hybridMultilevel"/>
    <w:tmpl w:val="87D205D8"/>
    <w:lvl w:ilvl="0" w:tplc="8352601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nsid w:val="4FCC0815"/>
    <w:multiLevelType w:val="hybridMultilevel"/>
    <w:tmpl w:val="6FA6B6D4"/>
    <w:lvl w:ilvl="0" w:tplc="FEF81582">
      <w:start w:val="1"/>
      <w:numFmt w:val="bullet"/>
      <w:lvlText w:val="-"/>
      <w:lvlJc w:val="left"/>
      <w:pPr>
        <w:tabs>
          <w:tab w:val="num" w:pos="2007"/>
        </w:tabs>
        <w:ind w:left="2007" w:hanging="360"/>
      </w:pPr>
      <w:rPr>
        <w:rFonts w:ascii="Verdana" w:hAnsi="Verdana" w:hint="default"/>
      </w:rPr>
    </w:lvl>
    <w:lvl w:ilvl="1" w:tplc="8BB2B57C">
      <w:start w:val="1"/>
      <w:numFmt w:val="bullet"/>
      <w:lvlText w:val="o"/>
      <w:lvlJc w:val="left"/>
      <w:pPr>
        <w:tabs>
          <w:tab w:val="num" w:pos="2385"/>
        </w:tabs>
        <w:ind w:left="2385" w:hanging="360"/>
      </w:pPr>
      <w:rPr>
        <w:rFonts w:ascii="Courier New" w:hAnsi="Courier New" w:cs="Courier New" w:hint="default"/>
      </w:rPr>
    </w:lvl>
    <w:lvl w:ilvl="2" w:tplc="D88CF5EE" w:tentative="1">
      <w:start w:val="1"/>
      <w:numFmt w:val="bullet"/>
      <w:lvlText w:val=""/>
      <w:lvlJc w:val="left"/>
      <w:pPr>
        <w:tabs>
          <w:tab w:val="num" w:pos="3105"/>
        </w:tabs>
        <w:ind w:left="3105" w:hanging="360"/>
      </w:pPr>
      <w:rPr>
        <w:rFonts w:ascii="Wingdings" w:hAnsi="Wingdings" w:hint="default"/>
      </w:rPr>
    </w:lvl>
    <w:lvl w:ilvl="3" w:tplc="4AE8F836" w:tentative="1">
      <w:start w:val="1"/>
      <w:numFmt w:val="bullet"/>
      <w:lvlText w:val=""/>
      <w:lvlJc w:val="left"/>
      <w:pPr>
        <w:tabs>
          <w:tab w:val="num" w:pos="3825"/>
        </w:tabs>
        <w:ind w:left="3825" w:hanging="360"/>
      </w:pPr>
      <w:rPr>
        <w:rFonts w:ascii="Symbol" w:hAnsi="Symbol" w:hint="default"/>
      </w:rPr>
    </w:lvl>
    <w:lvl w:ilvl="4" w:tplc="BF2EF8F0" w:tentative="1">
      <w:start w:val="1"/>
      <w:numFmt w:val="bullet"/>
      <w:lvlText w:val="o"/>
      <w:lvlJc w:val="left"/>
      <w:pPr>
        <w:tabs>
          <w:tab w:val="num" w:pos="4545"/>
        </w:tabs>
        <w:ind w:left="4545" w:hanging="360"/>
      </w:pPr>
      <w:rPr>
        <w:rFonts w:ascii="Courier New" w:hAnsi="Courier New" w:cs="Courier New" w:hint="default"/>
      </w:rPr>
    </w:lvl>
    <w:lvl w:ilvl="5" w:tplc="9962F072" w:tentative="1">
      <w:start w:val="1"/>
      <w:numFmt w:val="bullet"/>
      <w:lvlText w:val=""/>
      <w:lvlJc w:val="left"/>
      <w:pPr>
        <w:tabs>
          <w:tab w:val="num" w:pos="5265"/>
        </w:tabs>
        <w:ind w:left="5265" w:hanging="360"/>
      </w:pPr>
      <w:rPr>
        <w:rFonts w:ascii="Wingdings" w:hAnsi="Wingdings" w:hint="default"/>
      </w:rPr>
    </w:lvl>
    <w:lvl w:ilvl="6" w:tplc="ECC031D6" w:tentative="1">
      <w:start w:val="1"/>
      <w:numFmt w:val="bullet"/>
      <w:lvlText w:val=""/>
      <w:lvlJc w:val="left"/>
      <w:pPr>
        <w:tabs>
          <w:tab w:val="num" w:pos="5985"/>
        </w:tabs>
        <w:ind w:left="5985" w:hanging="360"/>
      </w:pPr>
      <w:rPr>
        <w:rFonts w:ascii="Symbol" w:hAnsi="Symbol" w:hint="default"/>
      </w:rPr>
    </w:lvl>
    <w:lvl w:ilvl="7" w:tplc="5B484F86" w:tentative="1">
      <w:start w:val="1"/>
      <w:numFmt w:val="bullet"/>
      <w:lvlText w:val="o"/>
      <w:lvlJc w:val="left"/>
      <w:pPr>
        <w:tabs>
          <w:tab w:val="num" w:pos="6705"/>
        </w:tabs>
        <w:ind w:left="6705" w:hanging="360"/>
      </w:pPr>
      <w:rPr>
        <w:rFonts w:ascii="Courier New" w:hAnsi="Courier New" w:cs="Courier New" w:hint="default"/>
      </w:rPr>
    </w:lvl>
    <w:lvl w:ilvl="8" w:tplc="2B4E92F6" w:tentative="1">
      <w:start w:val="1"/>
      <w:numFmt w:val="bullet"/>
      <w:lvlText w:val=""/>
      <w:lvlJc w:val="left"/>
      <w:pPr>
        <w:tabs>
          <w:tab w:val="num" w:pos="7425"/>
        </w:tabs>
        <w:ind w:left="7425" w:hanging="360"/>
      </w:pPr>
      <w:rPr>
        <w:rFonts w:ascii="Wingdings" w:hAnsi="Wingdings" w:hint="default"/>
      </w:rPr>
    </w:lvl>
  </w:abstractNum>
  <w:abstractNum w:abstractNumId="36">
    <w:nsid w:val="51240D3A"/>
    <w:multiLevelType w:val="hybridMultilevel"/>
    <w:tmpl w:val="1F5689BC"/>
    <w:lvl w:ilvl="0" w:tplc="060E8536">
      <w:start w:val="1"/>
      <w:numFmt w:val="decimal"/>
      <w:lvlText w:val="%1."/>
      <w:lvlJc w:val="left"/>
      <w:pPr>
        <w:tabs>
          <w:tab w:val="num" w:pos="375"/>
        </w:tabs>
        <w:ind w:left="375" w:hanging="360"/>
      </w:pPr>
      <w:rPr>
        <w:rFonts w:hint="default"/>
      </w:rPr>
    </w:lvl>
    <w:lvl w:ilvl="1" w:tplc="04150019" w:tentative="1">
      <w:start w:val="1"/>
      <w:numFmt w:val="lowerLetter"/>
      <w:lvlText w:val="%2."/>
      <w:lvlJc w:val="left"/>
      <w:pPr>
        <w:tabs>
          <w:tab w:val="num" w:pos="1095"/>
        </w:tabs>
        <w:ind w:left="1095" w:hanging="360"/>
      </w:pPr>
    </w:lvl>
    <w:lvl w:ilvl="2" w:tplc="0415001B" w:tentative="1">
      <w:start w:val="1"/>
      <w:numFmt w:val="lowerRoman"/>
      <w:lvlText w:val="%3."/>
      <w:lvlJc w:val="right"/>
      <w:pPr>
        <w:tabs>
          <w:tab w:val="num" w:pos="1815"/>
        </w:tabs>
        <w:ind w:left="1815" w:hanging="180"/>
      </w:pPr>
    </w:lvl>
    <w:lvl w:ilvl="3" w:tplc="0415000F" w:tentative="1">
      <w:start w:val="1"/>
      <w:numFmt w:val="decimal"/>
      <w:lvlText w:val="%4."/>
      <w:lvlJc w:val="left"/>
      <w:pPr>
        <w:tabs>
          <w:tab w:val="num" w:pos="2535"/>
        </w:tabs>
        <w:ind w:left="2535" w:hanging="360"/>
      </w:pPr>
    </w:lvl>
    <w:lvl w:ilvl="4" w:tplc="04150019" w:tentative="1">
      <w:start w:val="1"/>
      <w:numFmt w:val="lowerLetter"/>
      <w:lvlText w:val="%5."/>
      <w:lvlJc w:val="left"/>
      <w:pPr>
        <w:tabs>
          <w:tab w:val="num" w:pos="3255"/>
        </w:tabs>
        <w:ind w:left="3255" w:hanging="360"/>
      </w:pPr>
    </w:lvl>
    <w:lvl w:ilvl="5" w:tplc="0415001B" w:tentative="1">
      <w:start w:val="1"/>
      <w:numFmt w:val="lowerRoman"/>
      <w:lvlText w:val="%6."/>
      <w:lvlJc w:val="right"/>
      <w:pPr>
        <w:tabs>
          <w:tab w:val="num" w:pos="3975"/>
        </w:tabs>
        <w:ind w:left="3975" w:hanging="180"/>
      </w:pPr>
    </w:lvl>
    <w:lvl w:ilvl="6" w:tplc="0415000F" w:tentative="1">
      <w:start w:val="1"/>
      <w:numFmt w:val="decimal"/>
      <w:lvlText w:val="%7."/>
      <w:lvlJc w:val="left"/>
      <w:pPr>
        <w:tabs>
          <w:tab w:val="num" w:pos="4695"/>
        </w:tabs>
        <w:ind w:left="4695" w:hanging="360"/>
      </w:pPr>
    </w:lvl>
    <w:lvl w:ilvl="7" w:tplc="04150019" w:tentative="1">
      <w:start w:val="1"/>
      <w:numFmt w:val="lowerLetter"/>
      <w:lvlText w:val="%8."/>
      <w:lvlJc w:val="left"/>
      <w:pPr>
        <w:tabs>
          <w:tab w:val="num" w:pos="5415"/>
        </w:tabs>
        <w:ind w:left="5415" w:hanging="360"/>
      </w:pPr>
    </w:lvl>
    <w:lvl w:ilvl="8" w:tplc="0415001B" w:tentative="1">
      <w:start w:val="1"/>
      <w:numFmt w:val="lowerRoman"/>
      <w:lvlText w:val="%9."/>
      <w:lvlJc w:val="right"/>
      <w:pPr>
        <w:tabs>
          <w:tab w:val="num" w:pos="6135"/>
        </w:tabs>
        <w:ind w:left="6135" w:hanging="180"/>
      </w:pPr>
    </w:lvl>
  </w:abstractNum>
  <w:abstractNum w:abstractNumId="37">
    <w:nsid w:val="557654CB"/>
    <w:multiLevelType w:val="hybridMultilevel"/>
    <w:tmpl w:val="DB12DE18"/>
    <w:lvl w:ilvl="0" w:tplc="E8F45F24">
      <w:start w:val="1"/>
      <w:numFmt w:val="lowerLetter"/>
      <w:lvlText w:val="%1)"/>
      <w:lvlJc w:val="left"/>
      <w:pPr>
        <w:tabs>
          <w:tab w:val="num" w:pos="1440"/>
        </w:tabs>
        <w:ind w:left="1440" w:hanging="360"/>
      </w:pPr>
      <w:rPr>
        <w:rFonts w:ascii="Tahoma" w:eastAsia="Times New Roman" w:hAnsi="Tahoma" w:cs="Tahoma"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A09434B"/>
    <w:multiLevelType w:val="hybridMultilevel"/>
    <w:tmpl w:val="24AC2026"/>
    <w:lvl w:ilvl="0" w:tplc="060E8536">
      <w:start w:val="1"/>
      <w:numFmt w:val="decimal"/>
      <w:lvlText w:val="%1."/>
      <w:lvlJc w:val="left"/>
      <w:pPr>
        <w:tabs>
          <w:tab w:val="num" w:pos="375"/>
        </w:tabs>
        <w:ind w:left="375" w:hanging="360"/>
      </w:pPr>
      <w:rPr>
        <w:rFonts w:hint="default"/>
      </w:rPr>
    </w:lvl>
    <w:lvl w:ilvl="1" w:tplc="04150019" w:tentative="1">
      <w:start w:val="1"/>
      <w:numFmt w:val="lowerLetter"/>
      <w:lvlText w:val="%2."/>
      <w:lvlJc w:val="left"/>
      <w:pPr>
        <w:tabs>
          <w:tab w:val="num" w:pos="1095"/>
        </w:tabs>
        <w:ind w:left="1095" w:hanging="360"/>
      </w:pPr>
    </w:lvl>
    <w:lvl w:ilvl="2" w:tplc="0415001B" w:tentative="1">
      <w:start w:val="1"/>
      <w:numFmt w:val="lowerRoman"/>
      <w:lvlText w:val="%3."/>
      <w:lvlJc w:val="right"/>
      <w:pPr>
        <w:tabs>
          <w:tab w:val="num" w:pos="1815"/>
        </w:tabs>
        <w:ind w:left="1815" w:hanging="180"/>
      </w:pPr>
    </w:lvl>
    <w:lvl w:ilvl="3" w:tplc="0415000F" w:tentative="1">
      <w:start w:val="1"/>
      <w:numFmt w:val="decimal"/>
      <w:lvlText w:val="%4."/>
      <w:lvlJc w:val="left"/>
      <w:pPr>
        <w:tabs>
          <w:tab w:val="num" w:pos="2535"/>
        </w:tabs>
        <w:ind w:left="2535" w:hanging="360"/>
      </w:pPr>
    </w:lvl>
    <w:lvl w:ilvl="4" w:tplc="04150019" w:tentative="1">
      <w:start w:val="1"/>
      <w:numFmt w:val="lowerLetter"/>
      <w:lvlText w:val="%5."/>
      <w:lvlJc w:val="left"/>
      <w:pPr>
        <w:tabs>
          <w:tab w:val="num" w:pos="3255"/>
        </w:tabs>
        <w:ind w:left="3255" w:hanging="360"/>
      </w:pPr>
    </w:lvl>
    <w:lvl w:ilvl="5" w:tplc="0415001B" w:tentative="1">
      <w:start w:val="1"/>
      <w:numFmt w:val="lowerRoman"/>
      <w:lvlText w:val="%6."/>
      <w:lvlJc w:val="right"/>
      <w:pPr>
        <w:tabs>
          <w:tab w:val="num" w:pos="3975"/>
        </w:tabs>
        <w:ind w:left="3975" w:hanging="180"/>
      </w:pPr>
    </w:lvl>
    <w:lvl w:ilvl="6" w:tplc="0415000F" w:tentative="1">
      <w:start w:val="1"/>
      <w:numFmt w:val="decimal"/>
      <w:lvlText w:val="%7."/>
      <w:lvlJc w:val="left"/>
      <w:pPr>
        <w:tabs>
          <w:tab w:val="num" w:pos="4695"/>
        </w:tabs>
        <w:ind w:left="4695" w:hanging="360"/>
      </w:pPr>
    </w:lvl>
    <w:lvl w:ilvl="7" w:tplc="04150019" w:tentative="1">
      <w:start w:val="1"/>
      <w:numFmt w:val="lowerLetter"/>
      <w:lvlText w:val="%8."/>
      <w:lvlJc w:val="left"/>
      <w:pPr>
        <w:tabs>
          <w:tab w:val="num" w:pos="5415"/>
        </w:tabs>
        <w:ind w:left="5415" w:hanging="360"/>
      </w:pPr>
    </w:lvl>
    <w:lvl w:ilvl="8" w:tplc="0415001B" w:tentative="1">
      <w:start w:val="1"/>
      <w:numFmt w:val="lowerRoman"/>
      <w:lvlText w:val="%9."/>
      <w:lvlJc w:val="right"/>
      <w:pPr>
        <w:tabs>
          <w:tab w:val="num" w:pos="6135"/>
        </w:tabs>
        <w:ind w:left="6135" w:hanging="180"/>
      </w:pPr>
    </w:lvl>
  </w:abstractNum>
  <w:abstractNum w:abstractNumId="39">
    <w:nsid w:val="5AEB2091"/>
    <w:multiLevelType w:val="hybridMultilevel"/>
    <w:tmpl w:val="3B06D388"/>
    <w:lvl w:ilvl="0" w:tplc="B2C0053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5DDD21ED"/>
    <w:multiLevelType w:val="hybridMultilevel"/>
    <w:tmpl w:val="07405E32"/>
    <w:lvl w:ilvl="0" w:tplc="2130A2CE">
      <w:start w:val="1"/>
      <w:numFmt w:val="decimal"/>
      <w:lvlText w:val="%1."/>
      <w:lvlJc w:val="left"/>
      <w:pPr>
        <w:tabs>
          <w:tab w:val="num" w:pos="720"/>
        </w:tabs>
        <w:ind w:left="720" w:hanging="360"/>
      </w:pPr>
      <w:rPr>
        <w:b/>
      </w:rPr>
    </w:lvl>
    <w:lvl w:ilvl="1" w:tplc="0415000F">
      <w:start w:val="1"/>
      <w:numFmt w:val="decimal"/>
      <w:lvlText w:val="%2."/>
      <w:lvlJc w:val="left"/>
      <w:pPr>
        <w:tabs>
          <w:tab w:val="num" w:pos="1440"/>
        </w:tabs>
        <w:ind w:left="1440" w:hanging="360"/>
      </w:pPr>
      <w:rPr>
        <w:b/>
      </w:rPr>
    </w:lvl>
    <w:lvl w:ilvl="2" w:tplc="2D36B63E">
      <w:start w:val="1"/>
      <w:numFmt w:val="lowerLetter"/>
      <w:lvlText w:val="%3)"/>
      <w:lvlJc w:val="left"/>
      <w:pPr>
        <w:tabs>
          <w:tab w:val="num" w:pos="2340"/>
        </w:tabs>
        <w:ind w:left="2340" w:hanging="36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6D800A63"/>
    <w:multiLevelType w:val="hybridMultilevel"/>
    <w:tmpl w:val="FE2C7EA6"/>
    <w:lvl w:ilvl="0" w:tplc="387EC38C">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740B13E3"/>
    <w:multiLevelType w:val="hybridMultilevel"/>
    <w:tmpl w:val="A9A25202"/>
    <w:lvl w:ilvl="0" w:tplc="7D7C6944">
      <w:start w:val="1"/>
      <w:numFmt w:val="lowerLetter"/>
      <w:lvlText w:val="%1)"/>
      <w:lvlJc w:val="left"/>
      <w:pPr>
        <w:tabs>
          <w:tab w:val="num" w:pos="1211"/>
        </w:tabs>
        <w:ind w:left="1211" w:hanging="360"/>
      </w:pPr>
      <w:rPr>
        <w:rFonts w:ascii="Tahoma" w:eastAsia="Times New Roman" w:hAnsi="Tahoma" w:cs="Tahoma" w:hint="default"/>
        <w:b w:val="0"/>
        <w:color w:val="auto"/>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43">
    <w:nsid w:val="74B22EAC"/>
    <w:multiLevelType w:val="hybridMultilevel"/>
    <w:tmpl w:val="80FCEB8A"/>
    <w:lvl w:ilvl="0" w:tplc="8604E8EA">
      <w:start w:val="1"/>
      <w:numFmt w:val="decimal"/>
      <w:lvlText w:val="%1."/>
      <w:lvlJc w:val="left"/>
      <w:pPr>
        <w:tabs>
          <w:tab w:val="num" w:pos="1012"/>
        </w:tabs>
        <w:ind w:left="1012"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77B70179"/>
    <w:multiLevelType w:val="hybridMultilevel"/>
    <w:tmpl w:val="862E1B5A"/>
    <w:lvl w:ilvl="0" w:tplc="3E42BB06">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5">
    <w:nsid w:val="787D2DA9"/>
    <w:multiLevelType w:val="hybridMultilevel"/>
    <w:tmpl w:val="9306E944"/>
    <w:lvl w:ilvl="0" w:tplc="8604E8EA">
      <w:start w:val="1"/>
      <w:numFmt w:val="decimal"/>
      <w:lvlText w:val="%1."/>
      <w:lvlJc w:val="left"/>
      <w:pPr>
        <w:tabs>
          <w:tab w:val="num" w:pos="1012"/>
        </w:tabs>
        <w:ind w:left="1012" w:hanging="360"/>
      </w:pPr>
      <w:rPr>
        <w:rFonts w:hint="default"/>
        <w:i w:val="0"/>
      </w:rPr>
    </w:lvl>
    <w:lvl w:ilvl="1" w:tplc="04150019" w:tentative="1">
      <w:start w:val="1"/>
      <w:numFmt w:val="lowerLetter"/>
      <w:lvlText w:val="%2."/>
      <w:lvlJc w:val="left"/>
      <w:pPr>
        <w:tabs>
          <w:tab w:val="num" w:pos="1732"/>
        </w:tabs>
        <w:ind w:left="1732" w:hanging="360"/>
      </w:pPr>
    </w:lvl>
    <w:lvl w:ilvl="2" w:tplc="7FFC5E5A">
      <w:start w:val="1"/>
      <w:numFmt w:val="lowerLetter"/>
      <w:lvlText w:val="%3)"/>
      <w:lvlJc w:val="right"/>
      <w:pPr>
        <w:tabs>
          <w:tab w:val="num" w:pos="2452"/>
        </w:tabs>
        <w:ind w:left="2452" w:hanging="180"/>
      </w:pPr>
      <w:rPr>
        <w:rFonts w:ascii="Tahoma" w:eastAsia="Times New Roman" w:hAnsi="Tahoma" w:cs="Tahoma" w:hint="default"/>
        <w:b w:val="0"/>
      </w:rPr>
    </w:lvl>
    <w:lvl w:ilvl="3" w:tplc="0415000F" w:tentative="1">
      <w:start w:val="1"/>
      <w:numFmt w:val="decimal"/>
      <w:lvlText w:val="%4."/>
      <w:lvlJc w:val="left"/>
      <w:pPr>
        <w:tabs>
          <w:tab w:val="num" w:pos="3172"/>
        </w:tabs>
        <w:ind w:left="3172" w:hanging="360"/>
      </w:pPr>
    </w:lvl>
    <w:lvl w:ilvl="4" w:tplc="04150019" w:tentative="1">
      <w:start w:val="1"/>
      <w:numFmt w:val="lowerLetter"/>
      <w:lvlText w:val="%5."/>
      <w:lvlJc w:val="left"/>
      <w:pPr>
        <w:tabs>
          <w:tab w:val="num" w:pos="3892"/>
        </w:tabs>
        <w:ind w:left="3892" w:hanging="360"/>
      </w:pPr>
    </w:lvl>
    <w:lvl w:ilvl="5" w:tplc="0415001B" w:tentative="1">
      <w:start w:val="1"/>
      <w:numFmt w:val="lowerRoman"/>
      <w:lvlText w:val="%6."/>
      <w:lvlJc w:val="right"/>
      <w:pPr>
        <w:tabs>
          <w:tab w:val="num" w:pos="4612"/>
        </w:tabs>
        <w:ind w:left="4612" w:hanging="180"/>
      </w:pPr>
    </w:lvl>
    <w:lvl w:ilvl="6" w:tplc="0415000F" w:tentative="1">
      <w:start w:val="1"/>
      <w:numFmt w:val="decimal"/>
      <w:lvlText w:val="%7."/>
      <w:lvlJc w:val="left"/>
      <w:pPr>
        <w:tabs>
          <w:tab w:val="num" w:pos="5332"/>
        </w:tabs>
        <w:ind w:left="5332" w:hanging="360"/>
      </w:pPr>
    </w:lvl>
    <w:lvl w:ilvl="7" w:tplc="04150019" w:tentative="1">
      <w:start w:val="1"/>
      <w:numFmt w:val="lowerLetter"/>
      <w:lvlText w:val="%8."/>
      <w:lvlJc w:val="left"/>
      <w:pPr>
        <w:tabs>
          <w:tab w:val="num" w:pos="6052"/>
        </w:tabs>
        <w:ind w:left="6052" w:hanging="360"/>
      </w:pPr>
    </w:lvl>
    <w:lvl w:ilvl="8" w:tplc="0415001B" w:tentative="1">
      <w:start w:val="1"/>
      <w:numFmt w:val="lowerRoman"/>
      <w:lvlText w:val="%9."/>
      <w:lvlJc w:val="right"/>
      <w:pPr>
        <w:tabs>
          <w:tab w:val="num" w:pos="6772"/>
        </w:tabs>
        <w:ind w:left="6772" w:hanging="180"/>
      </w:pPr>
    </w:lvl>
  </w:abstractNum>
  <w:abstractNum w:abstractNumId="46">
    <w:nsid w:val="7E34772E"/>
    <w:multiLevelType w:val="multilevel"/>
    <w:tmpl w:val="28C4699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3192"/>
        </w:tabs>
        <w:ind w:left="3192" w:hanging="144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956"/>
        </w:tabs>
        <w:ind w:left="4956" w:hanging="216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7">
    <w:nsid w:val="7FBD5A59"/>
    <w:multiLevelType w:val="hybridMultilevel"/>
    <w:tmpl w:val="A56A7CBC"/>
    <w:lvl w:ilvl="0" w:tplc="D250CD04">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num w:numId="1">
    <w:abstractNumId w:val="27"/>
  </w:num>
  <w:num w:numId="2">
    <w:abstractNumId w:val="20"/>
  </w:num>
  <w:num w:numId="3">
    <w:abstractNumId w:val="24"/>
  </w:num>
  <w:num w:numId="4">
    <w:abstractNumId w:val="35"/>
  </w:num>
  <w:num w:numId="5">
    <w:abstractNumId w:val="23"/>
  </w:num>
  <w:num w:numId="6">
    <w:abstractNumId w:val="0"/>
  </w:num>
  <w:num w:numId="7">
    <w:abstractNumId w:val="47"/>
  </w:num>
  <w:num w:numId="8">
    <w:abstractNumId w:val="26"/>
  </w:num>
  <w:num w:numId="9">
    <w:abstractNumId w:val="11"/>
  </w:num>
  <w:num w:numId="10">
    <w:abstractNumId w:val="25"/>
  </w:num>
  <w:num w:numId="11">
    <w:abstractNumId w:val="30"/>
  </w:num>
  <w:num w:numId="12">
    <w:abstractNumId w:val="13"/>
  </w:num>
  <w:num w:numId="13">
    <w:abstractNumId w:val="42"/>
  </w:num>
  <w:num w:numId="1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2"/>
  </w:num>
  <w:num w:numId="17">
    <w:abstractNumId w:val="38"/>
  </w:num>
  <w:num w:numId="18">
    <w:abstractNumId w:val="36"/>
  </w:num>
  <w:num w:numId="19">
    <w:abstractNumId w:val="32"/>
  </w:num>
  <w:num w:numId="20">
    <w:abstractNumId w:val="28"/>
  </w:num>
  <w:num w:numId="21">
    <w:abstractNumId w:val="31"/>
  </w:num>
  <w:num w:numId="22">
    <w:abstractNumId w:val="34"/>
  </w:num>
  <w:num w:numId="23">
    <w:abstractNumId w:val="16"/>
  </w:num>
  <w:num w:numId="24">
    <w:abstractNumId w:val="45"/>
  </w:num>
  <w:num w:numId="25">
    <w:abstractNumId w:val="46"/>
  </w:num>
  <w:num w:numId="26">
    <w:abstractNumId w:val="18"/>
  </w:num>
  <w:num w:numId="27">
    <w:abstractNumId w:val="43"/>
  </w:num>
  <w:num w:numId="28">
    <w:abstractNumId w:val="19"/>
  </w:num>
  <w:num w:numId="29">
    <w:abstractNumId w:val="40"/>
  </w:num>
  <w:num w:numId="30">
    <w:abstractNumId w:val="15"/>
  </w:num>
  <w:num w:numId="31">
    <w:abstractNumId w:val="41"/>
  </w:num>
  <w:num w:numId="32">
    <w:abstractNumId w:val="37"/>
  </w:num>
  <w:num w:numId="33">
    <w:abstractNumId w:val="39"/>
  </w:num>
  <w:num w:numId="34">
    <w:abstractNumId w:val="44"/>
  </w:num>
  <w:num w:numId="35">
    <w:abstractNumId w:val="21"/>
  </w:num>
  <w:num w:numId="36">
    <w:abstractNumId w:val="17"/>
  </w:num>
  <w:num w:numId="37">
    <w:abstractNumId w:val="33"/>
  </w:num>
  <w:num w:numId="38">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BD5A76"/>
    <w:rsid w:val="00003490"/>
    <w:rsid w:val="00003E58"/>
    <w:rsid w:val="0000585E"/>
    <w:rsid w:val="00005D0D"/>
    <w:rsid w:val="00006239"/>
    <w:rsid w:val="00007979"/>
    <w:rsid w:val="000209C7"/>
    <w:rsid w:val="00025256"/>
    <w:rsid w:val="00027800"/>
    <w:rsid w:val="0002787D"/>
    <w:rsid w:val="00032D59"/>
    <w:rsid w:val="00034410"/>
    <w:rsid w:val="00034DA5"/>
    <w:rsid w:val="00043DDB"/>
    <w:rsid w:val="000476BB"/>
    <w:rsid w:val="00053B5F"/>
    <w:rsid w:val="00062372"/>
    <w:rsid w:val="00064C08"/>
    <w:rsid w:val="000726ED"/>
    <w:rsid w:val="000728D9"/>
    <w:rsid w:val="000806A1"/>
    <w:rsid w:val="00082CA1"/>
    <w:rsid w:val="000834E2"/>
    <w:rsid w:val="000865F7"/>
    <w:rsid w:val="00086B6B"/>
    <w:rsid w:val="00093278"/>
    <w:rsid w:val="00093E13"/>
    <w:rsid w:val="00097C49"/>
    <w:rsid w:val="000A686F"/>
    <w:rsid w:val="000B190E"/>
    <w:rsid w:val="000B19D1"/>
    <w:rsid w:val="000B72A1"/>
    <w:rsid w:val="000C471F"/>
    <w:rsid w:val="000C4EA0"/>
    <w:rsid w:val="000C5D96"/>
    <w:rsid w:val="000C6E81"/>
    <w:rsid w:val="000D0913"/>
    <w:rsid w:val="000D15F3"/>
    <w:rsid w:val="000D2090"/>
    <w:rsid w:val="000D3E9B"/>
    <w:rsid w:val="000D433D"/>
    <w:rsid w:val="000D69A4"/>
    <w:rsid w:val="000E1048"/>
    <w:rsid w:val="000E52C4"/>
    <w:rsid w:val="000F1D90"/>
    <w:rsid w:val="000F2964"/>
    <w:rsid w:val="000F6ECC"/>
    <w:rsid w:val="0010150A"/>
    <w:rsid w:val="00105161"/>
    <w:rsid w:val="00113656"/>
    <w:rsid w:val="00114623"/>
    <w:rsid w:val="001243DA"/>
    <w:rsid w:val="001259B6"/>
    <w:rsid w:val="00127F08"/>
    <w:rsid w:val="00131AF5"/>
    <w:rsid w:val="0013234A"/>
    <w:rsid w:val="0013539A"/>
    <w:rsid w:val="00137CF2"/>
    <w:rsid w:val="001448AA"/>
    <w:rsid w:val="00146E2F"/>
    <w:rsid w:val="001538A9"/>
    <w:rsid w:val="0015660B"/>
    <w:rsid w:val="00161BF0"/>
    <w:rsid w:val="00165137"/>
    <w:rsid w:val="001655DC"/>
    <w:rsid w:val="001675DC"/>
    <w:rsid w:val="001734D0"/>
    <w:rsid w:val="00174AEF"/>
    <w:rsid w:val="00175090"/>
    <w:rsid w:val="0018024F"/>
    <w:rsid w:val="00185195"/>
    <w:rsid w:val="00186B0C"/>
    <w:rsid w:val="001908B0"/>
    <w:rsid w:val="00197BCA"/>
    <w:rsid w:val="001A1BD5"/>
    <w:rsid w:val="001A1F6E"/>
    <w:rsid w:val="001A5FBC"/>
    <w:rsid w:val="001A77EF"/>
    <w:rsid w:val="001B1672"/>
    <w:rsid w:val="001B6F0B"/>
    <w:rsid w:val="001B7364"/>
    <w:rsid w:val="001C244C"/>
    <w:rsid w:val="001C3F3C"/>
    <w:rsid w:val="001D0375"/>
    <w:rsid w:val="001D57AC"/>
    <w:rsid w:val="001D60B4"/>
    <w:rsid w:val="001E043E"/>
    <w:rsid w:val="001E22AD"/>
    <w:rsid w:val="001E6BB3"/>
    <w:rsid w:val="001F4C94"/>
    <w:rsid w:val="001F6D15"/>
    <w:rsid w:val="001F7363"/>
    <w:rsid w:val="002122F1"/>
    <w:rsid w:val="002124EF"/>
    <w:rsid w:val="0021528A"/>
    <w:rsid w:val="00222002"/>
    <w:rsid w:val="00223AB1"/>
    <w:rsid w:val="00225761"/>
    <w:rsid w:val="002260A9"/>
    <w:rsid w:val="00226F6D"/>
    <w:rsid w:val="00233BD0"/>
    <w:rsid w:val="002369D7"/>
    <w:rsid w:val="00237B5E"/>
    <w:rsid w:val="002466E2"/>
    <w:rsid w:val="00250EAF"/>
    <w:rsid w:val="00251CBD"/>
    <w:rsid w:val="002521B9"/>
    <w:rsid w:val="002529F2"/>
    <w:rsid w:val="00255981"/>
    <w:rsid w:val="00262AA9"/>
    <w:rsid w:val="0026437B"/>
    <w:rsid w:val="00266735"/>
    <w:rsid w:val="00275A47"/>
    <w:rsid w:val="00276D9C"/>
    <w:rsid w:val="002804B8"/>
    <w:rsid w:val="00280A1C"/>
    <w:rsid w:val="00281266"/>
    <w:rsid w:val="00290377"/>
    <w:rsid w:val="00291E2E"/>
    <w:rsid w:val="002A104F"/>
    <w:rsid w:val="002A3C02"/>
    <w:rsid w:val="002A3D7B"/>
    <w:rsid w:val="002A4A09"/>
    <w:rsid w:val="002A676E"/>
    <w:rsid w:val="002B05A5"/>
    <w:rsid w:val="002B12C1"/>
    <w:rsid w:val="002B1411"/>
    <w:rsid w:val="002B2496"/>
    <w:rsid w:val="002C48CA"/>
    <w:rsid w:val="002C63F7"/>
    <w:rsid w:val="002D4337"/>
    <w:rsid w:val="002D6C4C"/>
    <w:rsid w:val="002E3B17"/>
    <w:rsid w:val="002E5C00"/>
    <w:rsid w:val="002F0867"/>
    <w:rsid w:val="00300BF5"/>
    <w:rsid w:val="003125E4"/>
    <w:rsid w:val="0031481F"/>
    <w:rsid w:val="00321E4B"/>
    <w:rsid w:val="00325B7E"/>
    <w:rsid w:val="003265A9"/>
    <w:rsid w:val="00326FE1"/>
    <w:rsid w:val="0033218A"/>
    <w:rsid w:val="00332DEB"/>
    <w:rsid w:val="00333AA9"/>
    <w:rsid w:val="00335BC5"/>
    <w:rsid w:val="00344B54"/>
    <w:rsid w:val="00346884"/>
    <w:rsid w:val="00352438"/>
    <w:rsid w:val="00353DCE"/>
    <w:rsid w:val="00355B96"/>
    <w:rsid w:val="00357A97"/>
    <w:rsid w:val="0036317B"/>
    <w:rsid w:val="00373A4E"/>
    <w:rsid w:val="00373F2F"/>
    <w:rsid w:val="00377DE7"/>
    <w:rsid w:val="00383F33"/>
    <w:rsid w:val="003872FB"/>
    <w:rsid w:val="003907BF"/>
    <w:rsid w:val="00392460"/>
    <w:rsid w:val="0039405F"/>
    <w:rsid w:val="003A02EF"/>
    <w:rsid w:val="003A21B1"/>
    <w:rsid w:val="003A2D90"/>
    <w:rsid w:val="003A6BC4"/>
    <w:rsid w:val="003A788B"/>
    <w:rsid w:val="003B0DF8"/>
    <w:rsid w:val="003B36BC"/>
    <w:rsid w:val="003B605A"/>
    <w:rsid w:val="003C224B"/>
    <w:rsid w:val="003C232F"/>
    <w:rsid w:val="003C6134"/>
    <w:rsid w:val="003C6CE0"/>
    <w:rsid w:val="003D01CD"/>
    <w:rsid w:val="003D62FA"/>
    <w:rsid w:val="003E29FE"/>
    <w:rsid w:val="003E665D"/>
    <w:rsid w:val="003E7279"/>
    <w:rsid w:val="003F0714"/>
    <w:rsid w:val="003F4886"/>
    <w:rsid w:val="003F5B7D"/>
    <w:rsid w:val="003F7B9A"/>
    <w:rsid w:val="00401C6C"/>
    <w:rsid w:val="004027B6"/>
    <w:rsid w:val="00403C17"/>
    <w:rsid w:val="0040429E"/>
    <w:rsid w:val="00412068"/>
    <w:rsid w:val="004130F5"/>
    <w:rsid w:val="00415943"/>
    <w:rsid w:val="00416651"/>
    <w:rsid w:val="004169CC"/>
    <w:rsid w:val="004175EC"/>
    <w:rsid w:val="00420365"/>
    <w:rsid w:val="004205B7"/>
    <w:rsid w:val="0042101E"/>
    <w:rsid w:val="004236BA"/>
    <w:rsid w:val="0042593A"/>
    <w:rsid w:val="004308E2"/>
    <w:rsid w:val="0043279A"/>
    <w:rsid w:val="0043347F"/>
    <w:rsid w:val="004343E1"/>
    <w:rsid w:val="00436240"/>
    <w:rsid w:val="0043669C"/>
    <w:rsid w:val="004439ED"/>
    <w:rsid w:val="00445F48"/>
    <w:rsid w:val="004541BB"/>
    <w:rsid w:val="00457C71"/>
    <w:rsid w:val="004609F9"/>
    <w:rsid w:val="004634E2"/>
    <w:rsid w:val="004673AA"/>
    <w:rsid w:val="00470CDB"/>
    <w:rsid w:val="00471DAD"/>
    <w:rsid w:val="00472177"/>
    <w:rsid w:val="004734D0"/>
    <w:rsid w:val="00473AA1"/>
    <w:rsid w:val="004754DC"/>
    <w:rsid w:val="004822D3"/>
    <w:rsid w:val="00484113"/>
    <w:rsid w:val="004926A6"/>
    <w:rsid w:val="0049413B"/>
    <w:rsid w:val="00494460"/>
    <w:rsid w:val="00494694"/>
    <w:rsid w:val="004946C7"/>
    <w:rsid w:val="00494D89"/>
    <w:rsid w:val="0049656E"/>
    <w:rsid w:val="004A2CBC"/>
    <w:rsid w:val="004B1EE3"/>
    <w:rsid w:val="004B2A32"/>
    <w:rsid w:val="004B5CC2"/>
    <w:rsid w:val="004C2358"/>
    <w:rsid w:val="004C3636"/>
    <w:rsid w:val="004C3FCA"/>
    <w:rsid w:val="004C666E"/>
    <w:rsid w:val="004D2B8F"/>
    <w:rsid w:val="004D34F9"/>
    <w:rsid w:val="004E21AC"/>
    <w:rsid w:val="004E4461"/>
    <w:rsid w:val="004E586D"/>
    <w:rsid w:val="004E6E05"/>
    <w:rsid w:val="004E700F"/>
    <w:rsid w:val="004E7C00"/>
    <w:rsid w:val="004F02C7"/>
    <w:rsid w:val="004F0FF9"/>
    <w:rsid w:val="004F43D7"/>
    <w:rsid w:val="004F6EA3"/>
    <w:rsid w:val="005001BB"/>
    <w:rsid w:val="0050130E"/>
    <w:rsid w:val="005028E5"/>
    <w:rsid w:val="00503A26"/>
    <w:rsid w:val="00503D7E"/>
    <w:rsid w:val="0050615B"/>
    <w:rsid w:val="005061CE"/>
    <w:rsid w:val="00506EA5"/>
    <w:rsid w:val="00511F8C"/>
    <w:rsid w:val="00520385"/>
    <w:rsid w:val="0052088E"/>
    <w:rsid w:val="005236F9"/>
    <w:rsid w:val="0052647C"/>
    <w:rsid w:val="00527667"/>
    <w:rsid w:val="0053197D"/>
    <w:rsid w:val="00532AE3"/>
    <w:rsid w:val="0053300B"/>
    <w:rsid w:val="00536D89"/>
    <w:rsid w:val="00541C7B"/>
    <w:rsid w:val="0054452A"/>
    <w:rsid w:val="00544669"/>
    <w:rsid w:val="00552065"/>
    <w:rsid w:val="00557143"/>
    <w:rsid w:val="00560B5D"/>
    <w:rsid w:val="00560D92"/>
    <w:rsid w:val="00564C9C"/>
    <w:rsid w:val="00566B1D"/>
    <w:rsid w:val="00580C40"/>
    <w:rsid w:val="00581323"/>
    <w:rsid w:val="0058174F"/>
    <w:rsid w:val="0058232E"/>
    <w:rsid w:val="0058517C"/>
    <w:rsid w:val="00586BB9"/>
    <w:rsid w:val="005870A0"/>
    <w:rsid w:val="0058782E"/>
    <w:rsid w:val="005901A0"/>
    <w:rsid w:val="00593A92"/>
    <w:rsid w:val="00595C2B"/>
    <w:rsid w:val="005B5002"/>
    <w:rsid w:val="005C073E"/>
    <w:rsid w:val="005C320D"/>
    <w:rsid w:val="005C43A3"/>
    <w:rsid w:val="005C4E3A"/>
    <w:rsid w:val="005C7FFB"/>
    <w:rsid w:val="005D0401"/>
    <w:rsid w:val="005D54EC"/>
    <w:rsid w:val="005E01CA"/>
    <w:rsid w:val="005E030C"/>
    <w:rsid w:val="005E162A"/>
    <w:rsid w:val="005E6951"/>
    <w:rsid w:val="00601F7D"/>
    <w:rsid w:val="00602062"/>
    <w:rsid w:val="00604212"/>
    <w:rsid w:val="00606455"/>
    <w:rsid w:val="00614365"/>
    <w:rsid w:val="0062271C"/>
    <w:rsid w:val="00623B8A"/>
    <w:rsid w:val="00624BED"/>
    <w:rsid w:val="006255CF"/>
    <w:rsid w:val="00631251"/>
    <w:rsid w:val="0063736F"/>
    <w:rsid w:val="00637BB6"/>
    <w:rsid w:val="00640F73"/>
    <w:rsid w:val="0064437E"/>
    <w:rsid w:val="00646E26"/>
    <w:rsid w:val="00647835"/>
    <w:rsid w:val="006517E8"/>
    <w:rsid w:val="0065559A"/>
    <w:rsid w:val="00660F01"/>
    <w:rsid w:val="00664F3B"/>
    <w:rsid w:val="00671B4B"/>
    <w:rsid w:val="006739A5"/>
    <w:rsid w:val="00674E2B"/>
    <w:rsid w:val="00680612"/>
    <w:rsid w:val="006856D0"/>
    <w:rsid w:val="00690216"/>
    <w:rsid w:val="00693ABD"/>
    <w:rsid w:val="006A452B"/>
    <w:rsid w:val="006A6530"/>
    <w:rsid w:val="006A6910"/>
    <w:rsid w:val="006C1335"/>
    <w:rsid w:val="006C19F2"/>
    <w:rsid w:val="006C5B9B"/>
    <w:rsid w:val="006C68E8"/>
    <w:rsid w:val="006D4CDE"/>
    <w:rsid w:val="006D7DF2"/>
    <w:rsid w:val="006E26ED"/>
    <w:rsid w:val="006E2CCC"/>
    <w:rsid w:val="006E3A59"/>
    <w:rsid w:val="006E5131"/>
    <w:rsid w:val="006E756C"/>
    <w:rsid w:val="006E75CA"/>
    <w:rsid w:val="006F470E"/>
    <w:rsid w:val="006F5868"/>
    <w:rsid w:val="006F7366"/>
    <w:rsid w:val="0070617F"/>
    <w:rsid w:val="00706664"/>
    <w:rsid w:val="00706840"/>
    <w:rsid w:val="00710BFF"/>
    <w:rsid w:val="00711EAA"/>
    <w:rsid w:val="00717065"/>
    <w:rsid w:val="00725B30"/>
    <w:rsid w:val="00727816"/>
    <w:rsid w:val="00731F34"/>
    <w:rsid w:val="0073264F"/>
    <w:rsid w:val="0073292D"/>
    <w:rsid w:val="00733DC1"/>
    <w:rsid w:val="007341EE"/>
    <w:rsid w:val="00734AFF"/>
    <w:rsid w:val="007405C8"/>
    <w:rsid w:val="0074558F"/>
    <w:rsid w:val="00760FBB"/>
    <w:rsid w:val="0076438A"/>
    <w:rsid w:val="00765A70"/>
    <w:rsid w:val="00767857"/>
    <w:rsid w:val="00775118"/>
    <w:rsid w:val="00775587"/>
    <w:rsid w:val="00781267"/>
    <w:rsid w:val="00785BCF"/>
    <w:rsid w:val="00797283"/>
    <w:rsid w:val="0079773C"/>
    <w:rsid w:val="007A735A"/>
    <w:rsid w:val="007A7B89"/>
    <w:rsid w:val="007B05B0"/>
    <w:rsid w:val="007C060F"/>
    <w:rsid w:val="007C1A3A"/>
    <w:rsid w:val="007C2CF4"/>
    <w:rsid w:val="007C7FBE"/>
    <w:rsid w:val="007D1C03"/>
    <w:rsid w:val="007D49F8"/>
    <w:rsid w:val="007E01D1"/>
    <w:rsid w:val="007E2282"/>
    <w:rsid w:val="007F056E"/>
    <w:rsid w:val="007F4C1E"/>
    <w:rsid w:val="007F5E27"/>
    <w:rsid w:val="00800528"/>
    <w:rsid w:val="00803FED"/>
    <w:rsid w:val="00805E60"/>
    <w:rsid w:val="00806091"/>
    <w:rsid w:val="0081266A"/>
    <w:rsid w:val="00812DCD"/>
    <w:rsid w:val="008146B3"/>
    <w:rsid w:val="008256BA"/>
    <w:rsid w:val="0083195F"/>
    <w:rsid w:val="0083275F"/>
    <w:rsid w:val="00837EE1"/>
    <w:rsid w:val="008405AF"/>
    <w:rsid w:val="00841571"/>
    <w:rsid w:val="00843513"/>
    <w:rsid w:val="008467FD"/>
    <w:rsid w:val="00847495"/>
    <w:rsid w:val="00850407"/>
    <w:rsid w:val="0085361E"/>
    <w:rsid w:val="00853EDE"/>
    <w:rsid w:val="008545A2"/>
    <w:rsid w:val="00854A29"/>
    <w:rsid w:val="00860F51"/>
    <w:rsid w:val="00862E3D"/>
    <w:rsid w:val="0086554B"/>
    <w:rsid w:val="0086585B"/>
    <w:rsid w:val="00866795"/>
    <w:rsid w:val="00880AEF"/>
    <w:rsid w:val="008822F2"/>
    <w:rsid w:val="00884A4A"/>
    <w:rsid w:val="008877CC"/>
    <w:rsid w:val="00887B82"/>
    <w:rsid w:val="00894126"/>
    <w:rsid w:val="00894461"/>
    <w:rsid w:val="008945EC"/>
    <w:rsid w:val="00894F53"/>
    <w:rsid w:val="0089718C"/>
    <w:rsid w:val="00897BEC"/>
    <w:rsid w:val="008A2BDE"/>
    <w:rsid w:val="008A78A0"/>
    <w:rsid w:val="008B58EA"/>
    <w:rsid w:val="008B6192"/>
    <w:rsid w:val="008C2F0A"/>
    <w:rsid w:val="008C4672"/>
    <w:rsid w:val="008C5FFB"/>
    <w:rsid w:val="008C6010"/>
    <w:rsid w:val="008D1D08"/>
    <w:rsid w:val="008D36B9"/>
    <w:rsid w:val="008D5F0D"/>
    <w:rsid w:val="008E367B"/>
    <w:rsid w:val="008E73E8"/>
    <w:rsid w:val="008F0D1D"/>
    <w:rsid w:val="008F111A"/>
    <w:rsid w:val="008F2F05"/>
    <w:rsid w:val="008F40E9"/>
    <w:rsid w:val="008F4251"/>
    <w:rsid w:val="008F46CB"/>
    <w:rsid w:val="008F711F"/>
    <w:rsid w:val="009001FF"/>
    <w:rsid w:val="00903B7F"/>
    <w:rsid w:val="00904A51"/>
    <w:rsid w:val="00910E3B"/>
    <w:rsid w:val="009115F1"/>
    <w:rsid w:val="00920DA7"/>
    <w:rsid w:val="00921B23"/>
    <w:rsid w:val="00922275"/>
    <w:rsid w:val="00922A16"/>
    <w:rsid w:val="00925E35"/>
    <w:rsid w:val="0093077C"/>
    <w:rsid w:val="00931EF3"/>
    <w:rsid w:val="00937AF0"/>
    <w:rsid w:val="0094286A"/>
    <w:rsid w:val="00944782"/>
    <w:rsid w:val="00944963"/>
    <w:rsid w:val="00947781"/>
    <w:rsid w:val="00955D12"/>
    <w:rsid w:val="00955E13"/>
    <w:rsid w:val="00961F54"/>
    <w:rsid w:val="0096340F"/>
    <w:rsid w:val="00963EE8"/>
    <w:rsid w:val="00964927"/>
    <w:rsid w:val="009771C6"/>
    <w:rsid w:val="00977C4B"/>
    <w:rsid w:val="00980813"/>
    <w:rsid w:val="009A1DFE"/>
    <w:rsid w:val="009A661A"/>
    <w:rsid w:val="009A7451"/>
    <w:rsid w:val="009A7CCF"/>
    <w:rsid w:val="009B3105"/>
    <w:rsid w:val="009B36D5"/>
    <w:rsid w:val="009B3F45"/>
    <w:rsid w:val="009B641F"/>
    <w:rsid w:val="009C1166"/>
    <w:rsid w:val="009C1C4A"/>
    <w:rsid w:val="009C25BF"/>
    <w:rsid w:val="009C30E7"/>
    <w:rsid w:val="009C421B"/>
    <w:rsid w:val="009C4F4B"/>
    <w:rsid w:val="009D3191"/>
    <w:rsid w:val="009E427E"/>
    <w:rsid w:val="009E5792"/>
    <w:rsid w:val="009E6E23"/>
    <w:rsid w:val="009F1819"/>
    <w:rsid w:val="009F198A"/>
    <w:rsid w:val="009F295F"/>
    <w:rsid w:val="009F311B"/>
    <w:rsid w:val="009F7FAE"/>
    <w:rsid w:val="00A01814"/>
    <w:rsid w:val="00A034C1"/>
    <w:rsid w:val="00A05E18"/>
    <w:rsid w:val="00A05E90"/>
    <w:rsid w:val="00A079AC"/>
    <w:rsid w:val="00A114EF"/>
    <w:rsid w:val="00A168B7"/>
    <w:rsid w:val="00A17846"/>
    <w:rsid w:val="00A22037"/>
    <w:rsid w:val="00A22C30"/>
    <w:rsid w:val="00A246FE"/>
    <w:rsid w:val="00A24DE5"/>
    <w:rsid w:val="00A25793"/>
    <w:rsid w:val="00A2709C"/>
    <w:rsid w:val="00A3519A"/>
    <w:rsid w:val="00A35441"/>
    <w:rsid w:val="00A37285"/>
    <w:rsid w:val="00A5008D"/>
    <w:rsid w:val="00A51FB8"/>
    <w:rsid w:val="00A5336B"/>
    <w:rsid w:val="00A548EA"/>
    <w:rsid w:val="00A57302"/>
    <w:rsid w:val="00A573B0"/>
    <w:rsid w:val="00A57508"/>
    <w:rsid w:val="00A63B2A"/>
    <w:rsid w:val="00A66635"/>
    <w:rsid w:val="00A74859"/>
    <w:rsid w:val="00A8172C"/>
    <w:rsid w:val="00A86371"/>
    <w:rsid w:val="00A90E65"/>
    <w:rsid w:val="00A91F06"/>
    <w:rsid w:val="00AA4B14"/>
    <w:rsid w:val="00AA5A97"/>
    <w:rsid w:val="00AA6F75"/>
    <w:rsid w:val="00AB472B"/>
    <w:rsid w:val="00AB61FE"/>
    <w:rsid w:val="00AC0F9B"/>
    <w:rsid w:val="00AC3B3D"/>
    <w:rsid w:val="00AC422C"/>
    <w:rsid w:val="00AC624B"/>
    <w:rsid w:val="00AD5032"/>
    <w:rsid w:val="00AD5D44"/>
    <w:rsid w:val="00AD669C"/>
    <w:rsid w:val="00AE2545"/>
    <w:rsid w:val="00AF400E"/>
    <w:rsid w:val="00AF6E6C"/>
    <w:rsid w:val="00B018FE"/>
    <w:rsid w:val="00B04A0C"/>
    <w:rsid w:val="00B07276"/>
    <w:rsid w:val="00B10065"/>
    <w:rsid w:val="00B10E15"/>
    <w:rsid w:val="00B12CE0"/>
    <w:rsid w:val="00B13675"/>
    <w:rsid w:val="00B1761C"/>
    <w:rsid w:val="00B246FA"/>
    <w:rsid w:val="00B26150"/>
    <w:rsid w:val="00B262BF"/>
    <w:rsid w:val="00B300FF"/>
    <w:rsid w:val="00B3265E"/>
    <w:rsid w:val="00B338A3"/>
    <w:rsid w:val="00B35C81"/>
    <w:rsid w:val="00B4672C"/>
    <w:rsid w:val="00B53BB1"/>
    <w:rsid w:val="00B5458A"/>
    <w:rsid w:val="00B55425"/>
    <w:rsid w:val="00B64B60"/>
    <w:rsid w:val="00B64E88"/>
    <w:rsid w:val="00B661D9"/>
    <w:rsid w:val="00B81AE5"/>
    <w:rsid w:val="00B9075E"/>
    <w:rsid w:val="00B954B9"/>
    <w:rsid w:val="00BA5DD4"/>
    <w:rsid w:val="00BB0EB6"/>
    <w:rsid w:val="00BB304A"/>
    <w:rsid w:val="00BC2D25"/>
    <w:rsid w:val="00BC4483"/>
    <w:rsid w:val="00BD085E"/>
    <w:rsid w:val="00BD258D"/>
    <w:rsid w:val="00BD2BDC"/>
    <w:rsid w:val="00BD5A76"/>
    <w:rsid w:val="00BD711E"/>
    <w:rsid w:val="00BE0C6F"/>
    <w:rsid w:val="00BE7990"/>
    <w:rsid w:val="00BF1F74"/>
    <w:rsid w:val="00BF286A"/>
    <w:rsid w:val="00BF380F"/>
    <w:rsid w:val="00BF4D5D"/>
    <w:rsid w:val="00BF7F6A"/>
    <w:rsid w:val="00C00CA0"/>
    <w:rsid w:val="00C01EB5"/>
    <w:rsid w:val="00C0384E"/>
    <w:rsid w:val="00C04C25"/>
    <w:rsid w:val="00C07276"/>
    <w:rsid w:val="00C07504"/>
    <w:rsid w:val="00C07B41"/>
    <w:rsid w:val="00C11A93"/>
    <w:rsid w:val="00C1260E"/>
    <w:rsid w:val="00C13A4B"/>
    <w:rsid w:val="00C25F30"/>
    <w:rsid w:val="00C34080"/>
    <w:rsid w:val="00C36B89"/>
    <w:rsid w:val="00C46AD8"/>
    <w:rsid w:val="00C53F08"/>
    <w:rsid w:val="00C577B8"/>
    <w:rsid w:val="00C57F0B"/>
    <w:rsid w:val="00C64691"/>
    <w:rsid w:val="00C708FC"/>
    <w:rsid w:val="00C71959"/>
    <w:rsid w:val="00C742AF"/>
    <w:rsid w:val="00C761A3"/>
    <w:rsid w:val="00C80F5A"/>
    <w:rsid w:val="00C81856"/>
    <w:rsid w:val="00C86B6F"/>
    <w:rsid w:val="00C94EDD"/>
    <w:rsid w:val="00CA61D4"/>
    <w:rsid w:val="00CA6FD9"/>
    <w:rsid w:val="00CA7133"/>
    <w:rsid w:val="00CA7A6F"/>
    <w:rsid w:val="00CB0798"/>
    <w:rsid w:val="00CB2056"/>
    <w:rsid w:val="00CB7347"/>
    <w:rsid w:val="00CB7C60"/>
    <w:rsid w:val="00CC0D39"/>
    <w:rsid w:val="00CC3B56"/>
    <w:rsid w:val="00CC6863"/>
    <w:rsid w:val="00CC6E31"/>
    <w:rsid w:val="00CD0106"/>
    <w:rsid w:val="00CD22FB"/>
    <w:rsid w:val="00CD4E2B"/>
    <w:rsid w:val="00CD5E8B"/>
    <w:rsid w:val="00CE2514"/>
    <w:rsid w:val="00CE2C7A"/>
    <w:rsid w:val="00CE30E4"/>
    <w:rsid w:val="00CE35FE"/>
    <w:rsid w:val="00CE4A7D"/>
    <w:rsid w:val="00CE71E9"/>
    <w:rsid w:val="00CF0347"/>
    <w:rsid w:val="00CF4910"/>
    <w:rsid w:val="00D073DB"/>
    <w:rsid w:val="00D171ED"/>
    <w:rsid w:val="00D20272"/>
    <w:rsid w:val="00D21ACF"/>
    <w:rsid w:val="00D2329D"/>
    <w:rsid w:val="00D23F54"/>
    <w:rsid w:val="00D25C0F"/>
    <w:rsid w:val="00D301C3"/>
    <w:rsid w:val="00D332E5"/>
    <w:rsid w:val="00D33D16"/>
    <w:rsid w:val="00D41F8C"/>
    <w:rsid w:val="00D470D0"/>
    <w:rsid w:val="00D47C90"/>
    <w:rsid w:val="00D50F89"/>
    <w:rsid w:val="00D511E2"/>
    <w:rsid w:val="00D51B03"/>
    <w:rsid w:val="00D52094"/>
    <w:rsid w:val="00D523B8"/>
    <w:rsid w:val="00D52636"/>
    <w:rsid w:val="00D54235"/>
    <w:rsid w:val="00D57A50"/>
    <w:rsid w:val="00D62124"/>
    <w:rsid w:val="00D65114"/>
    <w:rsid w:val="00D7148A"/>
    <w:rsid w:val="00D728C0"/>
    <w:rsid w:val="00D732FE"/>
    <w:rsid w:val="00D735F3"/>
    <w:rsid w:val="00D75F3D"/>
    <w:rsid w:val="00D8128D"/>
    <w:rsid w:val="00D84577"/>
    <w:rsid w:val="00D85196"/>
    <w:rsid w:val="00D87BB9"/>
    <w:rsid w:val="00D95157"/>
    <w:rsid w:val="00D95B03"/>
    <w:rsid w:val="00DA4704"/>
    <w:rsid w:val="00DA6A5B"/>
    <w:rsid w:val="00DB2747"/>
    <w:rsid w:val="00DB7572"/>
    <w:rsid w:val="00DC3106"/>
    <w:rsid w:val="00DC7494"/>
    <w:rsid w:val="00DC752E"/>
    <w:rsid w:val="00DD20E9"/>
    <w:rsid w:val="00DD4AEA"/>
    <w:rsid w:val="00DD6E57"/>
    <w:rsid w:val="00DE5012"/>
    <w:rsid w:val="00DF4CA4"/>
    <w:rsid w:val="00DF6B90"/>
    <w:rsid w:val="00DF7C25"/>
    <w:rsid w:val="00E0476F"/>
    <w:rsid w:val="00E07E10"/>
    <w:rsid w:val="00E105BE"/>
    <w:rsid w:val="00E10CA0"/>
    <w:rsid w:val="00E150DE"/>
    <w:rsid w:val="00E235A3"/>
    <w:rsid w:val="00E23C84"/>
    <w:rsid w:val="00E3094E"/>
    <w:rsid w:val="00E31035"/>
    <w:rsid w:val="00E310D1"/>
    <w:rsid w:val="00E3315D"/>
    <w:rsid w:val="00E3786D"/>
    <w:rsid w:val="00E37CC0"/>
    <w:rsid w:val="00E37D73"/>
    <w:rsid w:val="00E42C44"/>
    <w:rsid w:val="00E42C4F"/>
    <w:rsid w:val="00E51A48"/>
    <w:rsid w:val="00E52C9F"/>
    <w:rsid w:val="00E5526B"/>
    <w:rsid w:val="00E56DD0"/>
    <w:rsid w:val="00E578C3"/>
    <w:rsid w:val="00E6494F"/>
    <w:rsid w:val="00E64FA4"/>
    <w:rsid w:val="00E678B1"/>
    <w:rsid w:val="00E72220"/>
    <w:rsid w:val="00E75F40"/>
    <w:rsid w:val="00E8007F"/>
    <w:rsid w:val="00E80AC4"/>
    <w:rsid w:val="00E84E32"/>
    <w:rsid w:val="00E86D5C"/>
    <w:rsid w:val="00E9141A"/>
    <w:rsid w:val="00E9298C"/>
    <w:rsid w:val="00E94182"/>
    <w:rsid w:val="00E942C6"/>
    <w:rsid w:val="00E95410"/>
    <w:rsid w:val="00E97094"/>
    <w:rsid w:val="00EA14B2"/>
    <w:rsid w:val="00EA69DB"/>
    <w:rsid w:val="00EA714A"/>
    <w:rsid w:val="00EB17F8"/>
    <w:rsid w:val="00EB290F"/>
    <w:rsid w:val="00EB33DA"/>
    <w:rsid w:val="00EB77B6"/>
    <w:rsid w:val="00EB7AE7"/>
    <w:rsid w:val="00EC0671"/>
    <w:rsid w:val="00EC25B1"/>
    <w:rsid w:val="00EC4268"/>
    <w:rsid w:val="00EC59B9"/>
    <w:rsid w:val="00EC78F8"/>
    <w:rsid w:val="00ED10D4"/>
    <w:rsid w:val="00ED14FB"/>
    <w:rsid w:val="00ED4455"/>
    <w:rsid w:val="00ED7B6E"/>
    <w:rsid w:val="00EE2867"/>
    <w:rsid w:val="00EE3982"/>
    <w:rsid w:val="00EE414C"/>
    <w:rsid w:val="00EF08EA"/>
    <w:rsid w:val="00EF551D"/>
    <w:rsid w:val="00EF6D06"/>
    <w:rsid w:val="00EF7460"/>
    <w:rsid w:val="00EF7D01"/>
    <w:rsid w:val="00F04EA5"/>
    <w:rsid w:val="00F146E6"/>
    <w:rsid w:val="00F20A26"/>
    <w:rsid w:val="00F23CC5"/>
    <w:rsid w:val="00F24C51"/>
    <w:rsid w:val="00F270F4"/>
    <w:rsid w:val="00F34408"/>
    <w:rsid w:val="00F35BA2"/>
    <w:rsid w:val="00F37BB9"/>
    <w:rsid w:val="00F4156D"/>
    <w:rsid w:val="00F4429D"/>
    <w:rsid w:val="00F53919"/>
    <w:rsid w:val="00F61FA9"/>
    <w:rsid w:val="00F63B7D"/>
    <w:rsid w:val="00F64664"/>
    <w:rsid w:val="00F64A87"/>
    <w:rsid w:val="00F64C2E"/>
    <w:rsid w:val="00F65F42"/>
    <w:rsid w:val="00F720F6"/>
    <w:rsid w:val="00F723FF"/>
    <w:rsid w:val="00F80043"/>
    <w:rsid w:val="00F84754"/>
    <w:rsid w:val="00F86602"/>
    <w:rsid w:val="00F86E9C"/>
    <w:rsid w:val="00F87FF1"/>
    <w:rsid w:val="00F90891"/>
    <w:rsid w:val="00F927BB"/>
    <w:rsid w:val="00F94E58"/>
    <w:rsid w:val="00F9543F"/>
    <w:rsid w:val="00FA1D0F"/>
    <w:rsid w:val="00FB771D"/>
    <w:rsid w:val="00FB7DED"/>
    <w:rsid w:val="00FC14E3"/>
    <w:rsid w:val="00FC24AB"/>
    <w:rsid w:val="00FC2917"/>
    <w:rsid w:val="00FC3054"/>
    <w:rsid w:val="00FC4152"/>
    <w:rsid w:val="00FC5636"/>
    <w:rsid w:val="00FC61BF"/>
    <w:rsid w:val="00FC72DF"/>
    <w:rsid w:val="00FD1A68"/>
    <w:rsid w:val="00FD2202"/>
    <w:rsid w:val="00FD415D"/>
    <w:rsid w:val="00FD548D"/>
    <w:rsid w:val="00FD79A1"/>
    <w:rsid w:val="00FE00E4"/>
    <w:rsid w:val="00FE0409"/>
    <w:rsid w:val="00FE2B9F"/>
    <w:rsid w:val="00FF20DB"/>
    <w:rsid w:val="00FF5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D50F89"/>
  </w:style>
  <w:style w:type="paragraph" w:styleId="Nagwek1">
    <w:name w:val="heading 1"/>
    <w:basedOn w:val="Normalny"/>
    <w:next w:val="Normalny"/>
    <w:qFormat/>
    <w:rsid w:val="00D51B03"/>
    <w:pPr>
      <w:spacing w:before="240"/>
      <w:outlineLvl w:val="0"/>
    </w:pPr>
    <w:rPr>
      <w:rFonts w:ascii="Arial" w:hAnsi="Arial"/>
      <w:b/>
      <w:sz w:val="24"/>
      <w:u w:val="single"/>
    </w:rPr>
  </w:style>
  <w:style w:type="paragraph" w:styleId="Nagwek2">
    <w:name w:val="heading 2"/>
    <w:basedOn w:val="Normalny"/>
    <w:next w:val="Normalny"/>
    <w:qFormat/>
    <w:rsid w:val="00D51B03"/>
    <w:pPr>
      <w:spacing w:before="120"/>
      <w:outlineLvl w:val="1"/>
    </w:pPr>
    <w:rPr>
      <w:rFonts w:ascii="Arial" w:hAnsi="Arial"/>
      <w:b/>
      <w:sz w:val="24"/>
    </w:rPr>
  </w:style>
  <w:style w:type="paragraph" w:styleId="Nagwek3">
    <w:name w:val="heading 3"/>
    <w:basedOn w:val="Normalny"/>
    <w:next w:val="Wcicienormalne"/>
    <w:qFormat/>
    <w:rsid w:val="00D51B03"/>
    <w:pPr>
      <w:ind w:left="354"/>
      <w:outlineLvl w:val="2"/>
    </w:pPr>
    <w:rPr>
      <w:b/>
      <w:sz w:val="24"/>
    </w:rPr>
  </w:style>
  <w:style w:type="paragraph" w:styleId="Nagwek4">
    <w:name w:val="heading 4"/>
    <w:basedOn w:val="Normalny"/>
    <w:next w:val="Wcicienormalne"/>
    <w:qFormat/>
    <w:rsid w:val="00D51B03"/>
    <w:pPr>
      <w:ind w:left="354"/>
      <w:outlineLvl w:val="3"/>
    </w:pPr>
    <w:rPr>
      <w:sz w:val="24"/>
      <w:u w:val="single"/>
    </w:rPr>
  </w:style>
  <w:style w:type="paragraph" w:styleId="Nagwek5">
    <w:name w:val="heading 5"/>
    <w:basedOn w:val="Normalny"/>
    <w:next w:val="Wcicienormalne"/>
    <w:qFormat/>
    <w:rsid w:val="00D51B03"/>
    <w:pPr>
      <w:ind w:left="708"/>
      <w:outlineLvl w:val="4"/>
    </w:pPr>
    <w:rPr>
      <w:b/>
    </w:rPr>
  </w:style>
  <w:style w:type="paragraph" w:styleId="Nagwek6">
    <w:name w:val="heading 6"/>
    <w:basedOn w:val="Normalny"/>
    <w:next w:val="Wcicienormalne"/>
    <w:qFormat/>
    <w:rsid w:val="00D51B03"/>
    <w:pPr>
      <w:ind w:left="708"/>
      <w:outlineLvl w:val="5"/>
    </w:pPr>
    <w:rPr>
      <w:u w:val="single"/>
    </w:rPr>
  </w:style>
  <w:style w:type="paragraph" w:styleId="Nagwek7">
    <w:name w:val="heading 7"/>
    <w:basedOn w:val="Normalny"/>
    <w:next w:val="Wcicienormalne"/>
    <w:qFormat/>
    <w:rsid w:val="00D51B03"/>
    <w:pPr>
      <w:ind w:left="708"/>
      <w:outlineLvl w:val="6"/>
    </w:pPr>
    <w:rPr>
      <w:i/>
    </w:rPr>
  </w:style>
  <w:style w:type="paragraph" w:styleId="Nagwek8">
    <w:name w:val="heading 8"/>
    <w:basedOn w:val="Normalny"/>
    <w:next w:val="Wcicienormalne"/>
    <w:qFormat/>
    <w:rsid w:val="00D51B03"/>
    <w:pPr>
      <w:ind w:left="708"/>
      <w:outlineLvl w:val="7"/>
    </w:pPr>
    <w:rPr>
      <w:i/>
    </w:rPr>
  </w:style>
  <w:style w:type="paragraph" w:styleId="Nagwek9">
    <w:name w:val="heading 9"/>
    <w:basedOn w:val="Normalny"/>
    <w:next w:val="Wcicienormalne"/>
    <w:qFormat/>
    <w:rsid w:val="00D51B03"/>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Wcicienormalne">
    <w:name w:val="Normal Indent"/>
    <w:basedOn w:val="Normalny"/>
    <w:rsid w:val="00D51B03"/>
    <w:pPr>
      <w:ind w:left="708"/>
    </w:pPr>
  </w:style>
  <w:style w:type="paragraph" w:styleId="Nagwek">
    <w:name w:val="header"/>
    <w:basedOn w:val="Normalny"/>
    <w:rsid w:val="00D51B03"/>
    <w:pPr>
      <w:tabs>
        <w:tab w:val="center" w:pos="4819"/>
        <w:tab w:val="right" w:pos="9071"/>
      </w:tabs>
    </w:pPr>
  </w:style>
  <w:style w:type="character" w:styleId="Odwoanieprzypisudolnego">
    <w:name w:val="footnote reference"/>
    <w:semiHidden/>
    <w:rsid w:val="00D51B03"/>
    <w:rPr>
      <w:position w:val="6"/>
      <w:sz w:val="16"/>
    </w:rPr>
  </w:style>
  <w:style w:type="paragraph" w:styleId="Tekstprzypisudolnego">
    <w:name w:val="footnote text"/>
    <w:basedOn w:val="Normalny"/>
    <w:semiHidden/>
    <w:rsid w:val="00D51B03"/>
  </w:style>
  <w:style w:type="paragraph" w:styleId="Tekstpodstawowywcity">
    <w:name w:val="Body Text Indent"/>
    <w:basedOn w:val="Normalny"/>
    <w:rsid w:val="00D51B03"/>
    <w:pPr>
      <w:ind w:left="284"/>
      <w:jc w:val="both"/>
    </w:pPr>
    <w:rPr>
      <w:b/>
      <w:sz w:val="28"/>
      <w:u w:val="single"/>
    </w:rPr>
  </w:style>
  <w:style w:type="paragraph" w:styleId="Tekstpodstawowywcity2">
    <w:name w:val="Body Text Indent 2"/>
    <w:basedOn w:val="Normalny"/>
    <w:rsid w:val="00D51B03"/>
    <w:pPr>
      <w:spacing w:line="360" w:lineRule="auto"/>
      <w:ind w:left="357" w:hanging="357"/>
      <w:jc w:val="both"/>
    </w:pPr>
    <w:rPr>
      <w:sz w:val="26"/>
    </w:rPr>
  </w:style>
  <w:style w:type="paragraph" w:styleId="Tekstpodstawowywcity3">
    <w:name w:val="Body Text Indent 3"/>
    <w:basedOn w:val="Normalny"/>
    <w:rsid w:val="00D51B03"/>
    <w:pPr>
      <w:spacing w:line="360" w:lineRule="atLeast"/>
      <w:ind w:left="284"/>
      <w:jc w:val="both"/>
    </w:pPr>
    <w:rPr>
      <w:sz w:val="26"/>
    </w:rPr>
  </w:style>
  <w:style w:type="paragraph" w:styleId="Tekstpodstawowy">
    <w:name w:val="Body Text"/>
    <w:basedOn w:val="Normalny"/>
    <w:link w:val="TekstpodstawowyZnak"/>
    <w:rsid w:val="00D51B03"/>
    <w:pPr>
      <w:spacing w:line="360" w:lineRule="atLeast"/>
      <w:jc w:val="center"/>
    </w:pPr>
    <w:rPr>
      <w:b/>
      <w:i/>
      <w:sz w:val="56"/>
    </w:rPr>
  </w:style>
  <w:style w:type="paragraph" w:styleId="Tekstpodstawowy2">
    <w:name w:val="Body Text 2"/>
    <w:basedOn w:val="Normalny"/>
    <w:rsid w:val="00D51B03"/>
    <w:pPr>
      <w:tabs>
        <w:tab w:val="left" w:pos="10632"/>
      </w:tabs>
      <w:jc w:val="both"/>
    </w:pPr>
    <w:rPr>
      <w:sz w:val="26"/>
    </w:rPr>
  </w:style>
  <w:style w:type="paragraph" w:styleId="Tekstblokowy">
    <w:name w:val="Block Text"/>
    <w:basedOn w:val="Normalny"/>
    <w:rsid w:val="00D51B03"/>
    <w:pPr>
      <w:ind w:left="641" w:right="-1" w:hanging="357"/>
      <w:jc w:val="both"/>
    </w:pPr>
    <w:rPr>
      <w:sz w:val="26"/>
    </w:rPr>
  </w:style>
  <w:style w:type="paragraph" w:styleId="Stopka">
    <w:name w:val="footer"/>
    <w:basedOn w:val="Normalny"/>
    <w:rsid w:val="00D51B03"/>
    <w:pPr>
      <w:tabs>
        <w:tab w:val="center" w:pos="4536"/>
        <w:tab w:val="right" w:pos="9072"/>
      </w:tabs>
    </w:pPr>
  </w:style>
  <w:style w:type="paragraph" w:styleId="Tekstpodstawowy3">
    <w:name w:val="Body Text 3"/>
    <w:basedOn w:val="Normalny"/>
    <w:rsid w:val="00D51B03"/>
    <w:pPr>
      <w:jc w:val="both"/>
    </w:pPr>
    <w:rPr>
      <w:b/>
      <w:sz w:val="26"/>
    </w:rPr>
  </w:style>
  <w:style w:type="character" w:styleId="Numerstrony">
    <w:name w:val="page number"/>
    <w:basedOn w:val="Domylnaczcionkaakapitu"/>
    <w:rsid w:val="00D51B03"/>
  </w:style>
  <w:style w:type="paragraph" w:customStyle="1" w:styleId="Normalny15pt">
    <w:name w:val="Normalny + 15 pt"/>
    <w:basedOn w:val="Normalny"/>
    <w:rsid w:val="00D51B03"/>
    <w:pPr>
      <w:numPr>
        <w:numId w:val="1"/>
      </w:numPr>
      <w:spacing w:line="360" w:lineRule="auto"/>
      <w:jc w:val="both"/>
    </w:pPr>
    <w:rPr>
      <w:sz w:val="24"/>
      <w:szCs w:val="24"/>
    </w:rPr>
  </w:style>
  <w:style w:type="paragraph" w:customStyle="1" w:styleId="Normalny12pt">
    <w:name w:val="Normalny + 12 pt"/>
    <w:basedOn w:val="Normalny15pt"/>
    <w:rsid w:val="00D51B03"/>
  </w:style>
  <w:style w:type="character" w:styleId="Hipercze">
    <w:name w:val="Hyperlink"/>
    <w:rsid w:val="00D51B03"/>
    <w:rPr>
      <w:color w:val="0000FF"/>
      <w:u w:val="single"/>
    </w:rPr>
  </w:style>
  <w:style w:type="paragraph" w:styleId="Tekstdymka">
    <w:name w:val="Balloon Text"/>
    <w:basedOn w:val="Normalny"/>
    <w:semiHidden/>
    <w:rsid w:val="00D51B03"/>
    <w:rPr>
      <w:rFonts w:ascii="Tahoma" w:hAnsi="Tahoma" w:cs="Tahoma"/>
      <w:sz w:val="16"/>
      <w:szCs w:val="16"/>
    </w:rPr>
  </w:style>
  <w:style w:type="paragraph" w:customStyle="1" w:styleId="Mapadokumentu1">
    <w:name w:val="Mapa dokumentu1"/>
    <w:basedOn w:val="Normalny"/>
    <w:semiHidden/>
    <w:rsid w:val="00D51B03"/>
    <w:pPr>
      <w:shd w:val="clear" w:color="auto" w:fill="000080"/>
    </w:pPr>
    <w:rPr>
      <w:rFonts w:ascii="Tahoma" w:hAnsi="Tahoma" w:cs="Tahoma"/>
    </w:rPr>
  </w:style>
  <w:style w:type="paragraph" w:customStyle="1" w:styleId="WW-Tekstpodstawowywcity2">
    <w:name w:val="WW-Tekst podstawowy wcięty 2"/>
    <w:basedOn w:val="Normalny"/>
    <w:rsid w:val="00D51B03"/>
    <w:pPr>
      <w:suppressAutoHyphens/>
      <w:ind w:left="284" w:firstLine="1"/>
      <w:jc w:val="both"/>
    </w:pPr>
    <w:rPr>
      <w:rFonts w:ascii="Arial Narrow" w:hAnsi="Arial Narrow"/>
      <w:sz w:val="24"/>
    </w:rPr>
  </w:style>
  <w:style w:type="paragraph" w:customStyle="1" w:styleId="WW-Tekstpodstawowy3">
    <w:name w:val="WW-Tekst podstawowy 3"/>
    <w:basedOn w:val="Normalny"/>
    <w:rsid w:val="00D51B03"/>
    <w:pPr>
      <w:suppressAutoHyphens/>
      <w:jc w:val="both"/>
    </w:pPr>
    <w:rPr>
      <w:rFonts w:ascii="Arial" w:hAnsi="Arial"/>
      <w:b/>
      <w:sz w:val="24"/>
      <w:u w:val="single"/>
    </w:rPr>
  </w:style>
  <w:style w:type="paragraph" w:styleId="Tytu">
    <w:name w:val="Title"/>
    <w:basedOn w:val="Normalny"/>
    <w:next w:val="Podtytu"/>
    <w:qFormat/>
    <w:rsid w:val="00D51B03"/>
    <w:pPr>
      <w:suppressAutoHyphens/>
      <w:spacing w:before="240" w:after="60"/>
      <w:jc w:val="center"/>
    </w:pPr>
    <w:rPr>
      <w:rFonts w:ascii="Arial" w:hAnsi="Arial"/>
      <w:b/>
      <w:kern w:val="17153"/>
      <w:sz w:val="32"/>
    </w:rPr>
  </w:style>
  <w:style w:type="paragraph" w:styleId="Podtytu">
    <w:name w:val="Subtitle"/>
    <w:basedOn w:val="Normalny"/>
    <w:qFormat/>
    <w:rsid w:val="00D51B03"/>
    <w:pPr>
      <w:spacing w:after="60"/>
      <w:jc w:val="center"/>
      <w:outlineLvl w:val="1"/>
    </w:pPr>
    <w:rPr>
      <w:rFonts w:ascii="Arial" w:hAnsi="Arial" w:cs="Arial"/>
      <w:sz w:val="24"/>
      <w:szCs w:val="24"/>
    </w:rPr>
  </w:style>
  <w:style w:type="paragraph" w:styleId="Listanumerowana">
    <w:name w:val="List Number"/>
    <w:basedOn w:val="Normalny"/>
    <w:rsid w:val="00D51B03"/>
    <w:pPr>
      <w:numPr>
        <w:numId w:val="6"/>
      </w:numPr>
      <w:suppressAutoHyphens/>
    </w:pPr>
  </w:style>
  <w:style w:type="paragraph" w:customStyle="1" w:styleId="WW-Tekstpodstawowy2">
    <w:name w:val="WW-Tekst podstawowy 2"/>
    <w:basedOn w:val="Normalny"/>
    <w:rsid w:val="00D51B03"/>
    <w:pPr>
      <w:suppressAutoHyphens/>
      <w:jc w:val="both"/>
    </w:pPr>
    <w:rPr>
      <w:sz w:val="24"/>
    </w:rPr>
  </w:style>
  <w:style w:type="paragraph" w:styleId="NormalnyWeb">
    <w:name w:val="Normal (Web)"/>
    <w:basedOn w:val="Normalny"/>
    <w:rsid w:val="00D51B03"/>
    <w:pPr>
      <w:spacing w:before="100" w:beforeAutospacing="1" w:after="100" w:afterAutospacing="1"/>
    </w:pPr>
    <w:rPr>
      <w:sz w:val="24"/>
      <w:szCs w:val="24"/>
    </w:rPr>
  </w:style>
  <w:style w:type="paragraph" w:customStyle="1" w:styleId="ZnakZnak1">
    <w:name w:val="Znak Znak1"/>
    <w:basedOn w:val="Normalny"/>
    <w:rsid w:val="0000585E"/>
    <w:rPr>
      <w:rFonts w:ascii="Arial" w:hAnsi="Arial" w:cs="Arial"/>
      <w:sz w:val="24"/>
      <w:szCs w:val="24"/>
    </w:rPr>
  </w:style>
  <w:style w:type="character" w:customStyle="1" w:styleId="Teksttreci">
    <w:name w:val="Tekst treści_"/>
    <w:link w:val="Teksttreci1"/>
    <w:rsid w:val="003C232F"/>
    <w:rPr>
      <w:sz w:val="21"/>
      <w:szCs w:val="21"/>
      <w:lang w:bidi="ar-SA"/>
    </w:rPr>
  </w:style>
  <w:style w:type="character" w:customStyle="1" w:styleId="TeksttreciPogrubienie15">
    <w:name w:val="Tekst treści + Pogrubienie15"/>
    <w:rsid w:val="003C232F"/>
    <w:rPr>
      <w:b/>
      <w:bCs/>
      <w:noProof/>
      <w:sz w:val="21"/>
      <w:szCs w:val="21"/>
      <w:lang w:bidi="ar-SA"/>
    </w:rPr>
  </w:style>
  <w:style w:type="paragraph" w:customStyle="1" w:styleId="Teksttreci1">
    <w:name w:val="Tekst treści1"/>
    <w:basedOn w:val="Normalny"/>
    <w:link w:val="Teksttreci"/>
    <w:rsid w:val="003C232F"/>
    <w:pPr>
      <w:shd w:val="clear" w:color="auto" w:fill="FFFFFF"/>
      <w:spacing w:before="300" w:line="274" w:lineRule="exact"/>
      <w:ind w:hanging="400"/>
    </w:pPr>
    <w:rPr>
      <w:sz w:val="21"/>
      <w:szCs w:val="21"/>
    </w:rPr>
  </w:style>
  <w:style w:type="paragraph" w:styleId="Tekstprzypisukocowego">
    <w:name w:val="endnote text"/>
    <w:basedOn w:val="Normalny"/>
    <w:semiHidden/>
    <w:rsid w:val="00D41F8C"/>
  </w:style>
  <w:style w:type="character" w:styleId="Odwoanieprzypisukocowego">
    <w:name w:val="endnote reference"/>
    <w:semiHidden/>
    <w:rsid w:val="00D41F8C"/>
    <w:rPr>
      <w:vertAlign w:val="superscript"/>
    </w:rPr>
  </w:style>
  <w:style w:type="character" w:customStyle="1" w:styleId="Nagwek10">
    <w:name w:val="Nagłówek #1_"/>
    <w:link w:val="Nagwek11"/>
    <w:rsid w:val="0086554B"/>
    <w:rPr>
      <w:rFonts w:ascii="Arial" w:hAnsi="Arial"/>
      <w:b/>
      <w:bCs/>
      <w:sz w:val="19"/>
      <w:szCs w:val="19"/>
      <w:lang w:bidi="ar-SA"/>
    </w:rPr>
  </w:style>
  <w:style w:type="character" w:customStyle="1" w:styleId="Nagwek1TimesNewRoman">
    <w:name w:val="Nagłówek #1 + Times New Roman"/>
    <w:aliases w:val="11 pt,Bez pogrubienia"/>
    <w:rsid w:val="0086554B"/>
    <w:rPr>
      <w:rFonts w:ascii="Times New Roman" w:hAnsi="Times New Roman" w:cs="Times New Roman"/>
      <w:b/>
      <w:bCs/>
      <w:sz w:val="22"/>
      <w:szCs w:val="22"/>
      <w:lang w:bidi="ar-SA"/>
    </w:rPr>
  </w:style>
  <w:style w:type="character" w:customStyle="1" w:styleId="TeksttreciTimesNewRoman5">
    <w:name w:val="Tekst treści + Times New Roman5"/>
    <w:aliases w:val="11 pt11"/>
    <w:rsid w:val="0086554B"/>
    <w:rPr>
      <w:rFonts w:ascii="Times New Roman" w:hAnsi="Times New Roman" w:cs="Times New Roman"/>
      <w:spacing w:val="0"/>
      <w:sz w:val="22"/>
      <w:szCs w:val="22"/>
      <w:lang w:bidi="ar-SA"/>
    </w:rPr>
  </w:style>
  <w:style w:type="character" w:customStyle="1" w:styleId="Nagwek1TimesNewRoman6">
    <w:name w:val="Nagłówek #1 + Times New Roman6"/>
    <w:aliases w:val="11 pt10,Bez pogrubienia6"/>
    <w:rsid w:val="0086554B"/>
    <w:rPr>
      <w:rFonts w:ascii="Times New Roman" w:hAnsi="Times New Roman" w:cs="Times New Roman"/>
      <w:b/>
      <w:bCs/>
      <w:sz w:val="22"/>
      <w:szCs w:val="22"/>
      <w:lang w:bidi="ar-SA"/>
    </w:rPr>
  </w:style>
  <w:style w:type="character" w:customStyle="1" w:styleId="TeksttreciTimesNewRoman4">
    <w:name w:val="Tekst treści + Times New Roman4"/>
    <w:aliases w:val="11 pt9"/>
    <w:rsid w:val="0086554B"/>
    <w:rPr>
      <w:rFonts w:ascii="Times New Roman" w:hAnsi="Times New Roman" w:cs="Times New Roman"/>
      <w:spacing w:val="0"/>
      <w:sz w:val="22"/>
      <w:szCs w:val="22"/>
      <w:lang w:bidi="ar-SA"/>
    </w:rPr>
  </w:style>
  <w:style w:type="character" w:customStyle="1" w:styleId="TeksttreciTimesNewRoman3">
    <w:name w:val="Tekst treści + Times New Roman3"/>
    <w:aliases w:val="11 pt8"/>
    <w:rsid w:val="0086554B"/>
    <w:rPr>
      <w:rFonts w:ascii="Times New Roman" w:hAnsi="Times New Roman" w:cs="Times New Roman"/>
      <w:spacing w:val="0"/>
      <w:sz w:val="22"/>
      <w:szCs w:val="22"/>
      <w:lang w:bidi="ar-SA"/>
    </w:rPr>
  </w:style>
  <w:style w:type="character" w:customStyle="1" w:styleId="TeksttreciPogrubienie">
    <w:name w:val="Tekst treści + Pogrubienie"/>
    <w:rsid w:val="0086554B"/>
    <w:rPr>
      <w:rFonts w:ascii="Arial" w:hAnsi="Arial" w:cs="Arial"/>
      <w:b/>
      <w:bCs/>
      <w:spacing w:val="0"/>
      <w:sz w:val="19"/>
      <w:szCs w:val="19"/>
      <w:lang w:bidi="ar-SA"/>
    </w:rPr>
  </w:style>
  <w:style w:type="character" w:customStyle="1" w:styleId="Nagwek1Bezpogrubienia1">
    <w:name w:val="Nagłówek #1 + Bez pogrubienia1"/>
    <w:basedOn w:val="Nagwek10"/>
    <w:rsid w:val="0086554B"/>
    <w:rPr>
      <w:rFonts w:ascii="Arial" w:hAnsi="Arial"/>
      <w:b/>
      <w:bCs/>
      <w:sz w:val="19"/>
      <w:szCs w:val="19"/>
      <w:lang w:bidi="ar-SA"/>
    </w:rPr>
  </w:style>
  <w:style w:type="paragraph" w:customStyle="1" w:styleId="Nagwek11">
    <w:name w:val="Nagłówek #1"/>
    <w:basedOn w:val="Normalny"/>
    <w:link w:val="Nagwek10"/>
    <w:rsid w:val="0086554B"/>
    <w:pPr>
      <w:shd w:val="clear" w:color="auto" w:fill="FFFFFF"/>
      <w:spacing w:line="461" w:lineRule="exact"/>
      <w:ind w:hanging="360"/>
      <w:outlineLvl w:val="0"/>
    </w:pPr>
    <w:rPr>
      <w:rFonts w:ascii="Arial" w:hAnsi="Arial"/>
      <w:b/>
      <w:bCs/>
      <w:sz w:val="19"/>
      <w:szCs w:val="19"/>
    </w:rPr>
  </w:style>
  <w:style w:type="character" w:customStyle="1" w:styleId="Spistreci">
    <w:name w:val="Spis treści_"/>
    <w:link w:val="Spistreci0"/>
    <w:rsid w:val="0086554B"/>
    <w:rPr>
      <w:rFonts w:ascii="Arial" w:hAnsi="Arial"/>
      <w:sz w:val="19"/>
      <w:szCs w:val="19"/>
      <w:lang w:bidi="ar-SA"/>
    </w:rPr>
  </w:style>
  <w:style w:type="paragraph" w:customStyle="1" w:styleId="Spistreci0">
    <w:name w:val="Spis treści"/>
    <w:basedOn w:val="Normalny"/>
    <w:link w:val="Spistreci"/>
    <w:rsid w:val="0086554B"/>
    <w:pPr>
      <w:shd w:val="clear" w:color="auto" w:fill="FFFFFF"/>
      <w:spacing w:line="226" w:lineRule="exact"/>
      <w:ind w:hanging="380"/>
    </w:pPr>
    <w:rPr>
      <w:rFonts w:ascii="Arial" w:hAnsi="Arial"/>
      <w:sz w:val="19"/>
      <w:szCs w:val="19"/>
    </w:rPr>
  </w:style>
  <w:style w:type="paragraph" w:styleId="Spistreci1">
    <w:name w:val="toc 1"/>
    <w:basedOn w:val="Normalny"/>
    <w:next w:val="Normalny"/>
    <w:autoRedefine/>
    <w:semiHidden/>
    <w:rsid w:val="00C11A93"/>
  </w:style>
  <w:style w:type="paragraph" w:styleId="Spistreci2">
    <w:name w:val="toc 2"/>
    <w:basedOn w:val="Normalny"/>
    <w:next w:val="Normalny"/>
    <w:autoRedefine/>
    <w:semiHidden/>
    <w:rsid w:val="00C11A93"/>
    <w:pPr>
      <w:ind w:left="200"/>
    </w:pPr>
  </w:style>
  <w:style w:type="paragraph" w:customStyle="1" w:styleId="western">
    <w:name w:val="western"/>
    <w:basedOn w:val="Normalny"/>
    <w:rsid w:val="00CB7C60"/>
    <w:pPr>
      <w:spacing w:before="100" w:beforeAutospacing="1" w:after="100" w:afterAutospacing="1"/>
      <w:jc w:val="both"/>
    </w:pPr>
    <w:rPr>
      <w:sz w:val="24"/>
      <w:szCs w:val="24"/>
    </w:rPr>
  </w:style>
  <w:style w:type="paragraph" w:customStyle="1" w:styleId="Obszartekstu">
    <w:name w:val="Obszar tekstu"/>
    <w:basedOn w:val="Normalny"/>
    <w:rsid w:val="00CB7C60"/>
    <w:pPr>
      <w:widowControl w:val="0"/>
      <w:jc w:val="both"/>
    </w:pPr>
    <w:rPr>
      <w:sz w:val="24"/>
    </w:rPr>
  </w:style>
  <w:style w:type="paragraph" w:customStyle="1" w:styleId="Teksttreci0">
    <w:name w:val="Tekst treści"/>
    <w:basedOn w:val="Normalny"/>
    <w:rsid w:val="00601F7D"/>
    <w:pPr>
      <w:shd w:val="clear" w:color="auto" w:fill="FFFFFF"/>
      <w:spacing w:before="180" w:after="180" w:line="0" w:lineRule="atLeast"/>
      <w:ind w:hanging="260"/>
      <w:jc w:val="both"/>
    </w:pPr>
    <w:rPr>
      <w:rFonts w:ascii="Calibri" w:eastAsia="Calibri" w:hAnsi="Calibri"/>
      <w:sz w:val="19"/>
      <w:szCs w:val="19"/>
      <w:lang w:eastAsia="en-US"/>
    </w:rPr>
  </w:style>
  <w:style w:type="character" w:customStyle="1" w:styleId="Nagwek20">
    <w:name w:val="Nagłówek #2"/>
    <w:rsid w:val="00601F7D"/>
    <w:rPr>
      <w:b w:val="0"/>
      <w:bCs w:val="0"/>
      <w:i w:val="0"/>
      <w:iCs w:val="0"/>
      <w:smallCaps w:val="0"/>
      <w:strike w:val="0"/>
      <w:spacing w:val="0"/>
      <w:sz w:val="19"/>
      <w:szCs w:val="19"/>
    </w:rPr>
  </w:style>
  <w:style w:type="paragraph" w:customStyle="1" w:styleId="Akapitzlist1">
    <w:name w:val="Akapit z listą1"/>
    <w:basedOn w:val="Normalny"/>
    <w:rsid w:val="0058232E"/>
    <w:pPr>
      <w:ind w:left="720"/>
      <w:contextualSpacing/>
    </w:pPr>
    <w:rPr>
      <w:rFonts w:eastAsia="Calibri"/>
      <w:sz w:val="24"/>
      <w:szCs w:val="24"/>
    </w:rPr>
  </w:style>
  <w:style w:type="character" w:customStyle="1" w:styleId="techval">
    <w:name w:val="tech_val"/>
    <w:rsid w:val="00A24DE5"/>
    <w:rPr>
      <w:rFonts w:cs="Times New Roman"/>
    </w:rPr>
  </w:style>
  <w:style w:type="paragraph" w:customStyle="1" w:styleId="WW-NormalnyWeb">
    <w:name w:val="WW-Normalny (Web)"/>
    <w:basedOn w:val="Normalny"/>
    <w:rsid w:val="00EC78F8"/>
    <w:pPr>
      <w:widowControl w:val="0"/>
      <w:suppressAutoHyphens/>
      <w:spacing w:before="280" w:after="280"/>
    </w:pPr>
    <w:rPr>
      <w:rFonts w:eastAsia="HG Mincho Light J"/>
      <w:color w:val="000000"/>
      <w:sz w:val="24"/>
      <w:szCs w:val="24"/>
      <w:lang w:val="en-US"/>
    </w:rPr>
  </w:style>
  <w:style w:type="paragraph" w:customStyle="1" w:styleId="Tekstpodstawowywcity33">
    <w:name w:val="Tekst podstawowy wcięty 33"/>
    <w:basedOn w:val="Normalny"/>
    <w:rsid w:val="00640F73"/>
    <w:pPr>
      <w:tabs>
        <w:tab w:val="left" w:pos="-23705"/>
      </w:tabs>
      <w:suppressAutoHyphens/>
      <w:ind w:left="709" w:hanging="709"/>
      <w:jc w:val="both"/>
    </w:pPr>
    <w:rPr>
      <w:rFonts w:ascii="Verdana" w:hAnsi="Verdana"/>
      <w:b/>
      <w:sz w:val="22"/>
      <w:lang w:eastAsia="ar-SA"/>
    </w:rPr>
  </w:style>
  <w:style w:type="paragraph" w:customStyle="1" w:styleId="WW-Listanumerowana">
    <w:name w:val="WW-Lista numerowana"/>
    <w:basedOn w:val="Normalny"/>
    <w:rsid w:val="00640F73"/>
    <w:pPr>
      <w:suppressAutoHyphens/>
      <w:spacing w:line="360" w:lineRule="auto"/>
    </w:pPr>
    <w:rPr>
      <w:sz w:val="22"/>
      <w:lang w:eastAsia="ar-SA"/>
    </w:rPr>
  </w:style>
  <w:style w:type="paragraph" w:customStyle="1" w:styleId="Zawartotabeli">
    <w:name w:val="Zawartość tabeli"/>
    <w:basedOn w:val="Normalny"/>
    <w:rsid w:val="00640F73"/>
    <w:pPr>
      <w:suppressLineNumbers/>
      <w:suppressAutoHyphens/>
    </w:pPr>
    <w:rPr>
      <w:sz w:val="24"/>
      <w:lang w:eastAsia="ar-SA"/>
    </w:rPr>
  </w:style>
  <w:style w:type="paragraph" w:customStyle="1" w:styleId="Style25">
    <w:name w:val="Style25"/>
    <w:basedOn w:val="Normalny"/>
    <w:rsid w:val="00640F73"/>
    <w:pPr>
      <w:autoSpaceDE w:val="0"/>
      <w:spacing w:line="240" w:lineRule="exact"/>
      <w:ind w:firstLine="437"/>
      <w:jc w:val="both"/>
    </w:pPr>
    <w:rPr>
      <w:rFonts w:ascii="Arial" w:hAnsi="Arial"/>
      <w:kern w:val="2"/>
      <w:sz w:val="24"/>
      <w:lang w:eastAsia="ar-SA"/>
    </w:rPr>
  </w:style>
  <w:style w:type="character" w:customStyle="1" w:styleId="FontStyle47">
    <w:name w:val="Font Style47"/>
    <w:rsid w:val="00640F73"/>
    <w:rPr>
      <w:rFonts w:ascii="Tahoma" w:hAnsi="Tahoma" w:cs="Tahoma" w:hint="default"/>
      <w:sz w:val="18"/>
      <w:szCs w:val="18"/>
    </w:rPr>
  </w:style>
  <w:style w:type="character" w:customStyle="1" w:styleId="FontStyle46">
    <w:name w:val="Font Style46"/>
    <w:rsid w:val="00640F73"/>
    <w:rPr>
      <w:rFonts w:ascii="Tahoma" w:hAnsi="Tahoma" w:cs="Tahoma" w:hint="default"/>
      <w:b/>
      <w:bCs/>
      <w:sz w:val="18"/>
      <w:szCs w:val="18"/>
    </w:rPr>
  </w:style>
  <w:style w:type="character" w:styleId="Pogrubienie">
    <w:name w:val="Strong"/>
    <w:qFormat/>
    <w:rsid w:val="001A1BD5"/>
    <w:rPr>
      <w:b/>
      <w:bCs/>
    </w:rPr>
  </w:style>
  <w:style w:type="paragraph" w:customStyle="1" w:styleId="ust">
    <w:name w:val="ust"/>
    <w:rsid w:val="001A1BD5"/>
    <w:pPr>
      <w:suppressAutoHyphens/>
      <w:spacing w:before="60" w:after="60"/>
      <w:ind w:left="426" w:hanging="284"/>
      <w:jc w:val="both"/>
    </w:pPr>
    <w:rPr>
      <w:sz w:val="24"/>
      <w:lang w:eastAsia="ar-SA"/>
    </w:rPr>
  </w:style>
  <w:style w:type="paragraph" w:customStyle="1" w:styleId="Default">
    <w:name w:val="Default"/>
    <w:basedOn w:val="Normalny"/>
    <w:rsid w:val="001A1BD5"/>
    <w:pPr>
      <w:suppressAutoHyphens/>
      <w:autoSpaceDE w:val="0"/>
    </w:pPr>
    <w:rPr>
      <w:rFonts w:ascii="Verdana" w:eastAsia="Verdana" w:hAnsi="Verdana" w:cs="Verdana"/>
      <w:color w:val="000000"/>
      <w:kern w:val="1"/>
      <w:sz w:val="24"/>
      <w:lang w:eastAsia="hi-IN" w:bidi="hi-IN"/>
    </w:rPr>
  </w:style>
  <w:style w:type="paragraph" w:styleId="Bezodstpw">
    <w:name w:val="No Spacing"/>
    <w:uiPriority w:val="1"/>
    <w:qFormat/>
    <w:rsid w:val="001A1BD5"/>
    <w:rPr>
      <w:rFonts w:ascii="Calibri" w:eastAsia="Calibri" w:hAnsi="Calibri"/>
      <w:sz w:val="22"/>
      <w:szCs w:val="22"/>
      <w:lang w:eastAsia="en-US"/>
    </w:rPr>
  </w:style>
  <w:style w:type="paragraph" w:customStyle="1" w:styleId="Akapitzlist10">
    <w:name w:val="Akapit z listą1"/>
    <w:basedOn w:val="Normalny"/>
    <w:rsid w:val="00ED14FB"/>
    <w:pPr>
      <w:spacing w:after="200" w:line="276" w:lineRule="auto"/>
      <w:ind w:left="720"/>
    </w:pPr>
    <w:rPr>
      <w:rFonts w:ascii="Calibri" w:hAnsi="Calibri"/>
      <w:sz w:val="22"/>
      <w:szCs w:val="22"/>
      <w:lang w:eastAsia="en-US"/>
    </w:rPr>
  </w:style>
  <w:style w:type="character" w:customStyle="1" w:styleId="TekstpodstawowyZnak">
    <w:name w:val="Tekst podstawowy Znak"/>
    <w:link w:val="Tekstpodstawowy"/>
    <w:rsid w:val="00ED14FB"/>
    <w:rPr>
      <w:b/>
      <w:i/>
      <w:sz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64324">
      <w:bodyDiv w:val="1"/>
      <w:marLeft w:val="0"/>
      <w:marRight w:val="0"/>
      <w:marTop w:val="0"/>
      <w:marBottom w:val="0"/>
      <w:divBdr>
        <w:top w:val="none" w:sz="0" w:space="0" w:color="auto"/>
        <w:left w:val="none" w:sz="0" w:space="0" w:color="auto"/>
        <w:bottom w:val="none" w:sz="0" w:space="0" w:color="auto"/>
        <w:right w:val="none" w:sz="0" w:space="0" w:color="auto"/>
      </w:divBdr>
    </w:div>
    <w:div w:id="945816175">
      <w:bodyDiv w:val="1"/>
      <w:marLeft w:val="0"/>
      <w:marRight w:val="0"/>
      <w:marTop w:val="0"/>
      <w:marBottom w:val="0"/>
      <w:divBdr>
        <w:top w:val="none" w:sz="0" w:space="0" w:color="auto"/>
        <w:left w:val="none" w:sz="0" w:space="0" w:color="auto"/>
        <w:bottom w:val="none" w:sz="0" w:space="0" w:color="auto"/>
        <w:right w:val="none" w:sz="0" w:space="0" w:color="auto"/>
      </w:divBdr>
    </w:div>
    <w:div w:id="1293170002">
      <w:bodyDiv w:val="1"/>
      <w:marLeft w:val="0"/>
      <w:marRight w:val="0"/>
      <w:marTop w:val="0"/>
      <w:marBottom w:val="0"/>
      <w:divBdr>
        <w:top w:val="none" w:sz="0" w:space="0" w:color="auto"/>
        <w:left w:val="none" w:sz="0" w:space="0" w:color="auto"/>
        <w:bottom w:val="none" w:sz="0" w:space="0" w:color="auto"/>
        <w:right w:val="none" w:sz="0" w:space="0" w:color="auto"/>
      </w:divBdr>
    </w:div>
    <w:div w:id="1731225082">
      <w:bodyDiv w:val="1"/>
      <w:marLeft w:val="0"/>
      <w:marRight w:val="0"/>
      <w:marTop w:val="0"/>
      <w:marBottom w:val="0"/>
      <w:divBdr>
        <w:top w:val="none" w:sz="0" w:space="0" w:color="auto"/>
        <w:left w:val="none" w:sz="0" w:space="0" w:color="auto"/>
        <w:bottom w:val="none" w:sz="0" w:space="0" w:color="auto"/>
        <w:right w:val="none" w:sz="0" w:space="0" w:color="auto"/>
      </w:divBdr>
    </w:div>
    <w:div w:id="175481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12</Pages>
  <Words>3661</Words>
  <Characters>24969</Characters>
  <Application>Microsoft Office Word</Application>
  <DocSecurity>0</DocSecurity>
  <Lines>208</Lines>
  <Paragraphs>57</Paragraphs>
  <ScaleCrop>false</ScaleCrop>
  <HeadingPairs>
    <vt:vector size="2" baseType="variant">
      <vt:variant>
        <vt:lpstr>Tytuł</vt:lpstr>
      </vt:variant>
      <vt:variant>
        <vt:i4>1</vt:i4>
      </vt:variant>
    </vt:vector>
  </HeadingPairs>
  <TitlesOfParts>
    <vt:vector size="1" baseType="lpstr">
      <vt:lpstr>SPECYFIKACJA</vt:lpstr>
    </vt:vector>
  </TitlesOfParts>
  <Company>UM Namysłów</Company>
  <LinksUpToDate>false</LinksUpToDate>
  <CharactersWithSpaces>28573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Urząd Miejski</dc:creator>
  <cp:lastModifiedBy>Mirosław Kuchciński</cp:lastModifiedBy>
  <cp:revision>11</cp:revision>
  <cp:lastPrinted>2019-12-06T09:55:00Z</cp:lastPrinted>
  <dcterms:created xsi:type="dcterms:W3CDTF">2020-12-09T21:14:00Z</dcterms:created>
  <dcterms:modified xsi:type="dcterms:W3CDTF">2020-12-11T07:13:00Z</dcterms:modified>
</cp:coreProperties>
</file>